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7DE41" w14:textId="2F407BBE" w:rsidR="00F5689F" w:rsidRPr="00A53D66" w:rsidRDefault="00F5689F" w:rsidP="00F5689F"/>
    <w:p w14:paraId="7EEE8093" w14:textId="77777777" w:rsidR="00C8183F" w:rsidRPr="00A53D66" w:rsidRDefault="00C8183F" w:rsidP="00F5689F"/>
    <w:p w14:paraId="51677CC4" w14:textId="2738206B" w:rsidR="00340C75" w:rsidRPr="00A53D66" w:rsidRDefault="00340C75" w:rsidP="00252E79"/>
    <w:p w14:paraId="157BE815" w14:textId="196C9A3C" w:rsidR="00D87E03" w:rsidRPr="00A53D66" w:rsidRDefault="00D63E74" w:rsidP="00D87E03">
      <w:r w:rsidRPr="00A53D66">
        <w:rPr>
          <w:noProof/>
          <w:lang w:bidi="tr-TR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49050C8" wp14:editId="746E0E91">
                <wp:simplePos x="0" y="0"/>
                <wp:positionH relativeFrom="margin">
                  <wp:align>left</wp:align>
                </wp:positionH>
                <wp:positionV relativeFrom="paragraph">
                  <wp:posOffset>68580</wp:posOffset>
                </wp:positionV>
                <wp:extent cx="4328160" cy="9898380"/>
                <wp:effectExtent l="0" t="0" r="0" b="7620"/>
                <wp:wrapNone/>
                <wp:docPr id="38" name="Dikdörtgen 5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28160" cy="98983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6B2917" id="Dikdörtgen 58" o:spid="_x0000_s1026" alt="&quot;&quot;" style="position:absolute;margin-left:0;margin-top:5.4pt;width:340.8pt;height:779.4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" fillcolor="#e4e4e4 [3214]" stroked="f">
                <w10:wrap anchorx="margin"/>
              </v:rect>
            </w:pict>
          </mc:Fallback>
        </mc:AlternateContent>
      </w:r>
    </w:p>
    <w:tbl>
      <w:tblPr>
        <w:tblW w:w="5000" w:type="pct"/>
        <w:tblLook w:val="0600" w:firstRow="0" w:lastRow="0" w:firstColumn="0" w:lastColumn="0" w:noHBand="1" w:noVBand="1"/>
      </w:tblPr>
      <w:tblGrid>
        <w:gridCol w:w="6796"/>
        <w:gridCol w:w="222"/>
        <w:gridCol w:w="3434"/>
      </w:tblGrid>
      <w:tr w:rsidR="00D87E03" w:rsidRPr="00A53D66" w14:paraId="4D30DD3E" w14:textId="77777777" w:rsidTr="00D63E74">
        <w:trPr>
          <w:trHeight w:val="1728"/>
        </w:trPr>
        <w:tc>
          <w:tcPr>
            <w:tcW w:w="3060" w:type="pct"/>
          </w:tcPr>
          <w:p w14:paraId="191ECAB4" w14:textId="7C9F9D4F" w:rsidR="00D87E03" w:rsidRDefault="000906EB" w:rsidP="000D478C">
            <w:pPr>
              <w:pStyle w:val="Altyaz"/>
              <w:rPr>
                <w:b/>
                <w:bCs/>
              </w:rPr>
            </w:pPr>
            <w:r w:rsidRPr="000906EB">
              <w:rPr>
                <w:b/>
                <w:bCs/>
              </w:rPr>
              <w:t>EDA ÇAĞLAYAN</w:t>
            </w:r>
          </w:p>
          <w:p w14:paraId="3A211FEA" w14:textId="20A6B61F" w:rsidR="00D63E74" w:rsidRPr="00D63E74" w:rsidRDefault="00D63E74" w:rsidP="00D63E74">
            <w:r w:rsidRPr="00A53D66">
              <w:rPr>
                <w:noProof/>
                <w:sz w:val="10"/>
                <w:szCs w:val="10"/>
                <w:lang w:bidi="tr-TR"/>
              </w:rPr>
              <mc:AlternateContent>
                <mc:Choice Requires="wps">
                  <w:drawing>
                    <wp:inline distT="0" distB="0" distL="0" distR="0" wp14:anchorId="46496A76" wp14:editId="09861CC4">
                      <wp:extent cx="3867912" cy="0"/>
                      <wp:effectExtent l="0" t="19050" r="56515" b="38100"/>
                      <wp:docPr id="10" name="Çizgi 25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867912" cy="0"/>
                              </a:xfrm>
                              <a:prstGeom prst="line">
                                <a:avLst/>
                              </a:prstGeom>
                              <a:noFill/>
                              <a:ln w="63500">
                                <a:solidFill>
                                  <a:srgbClr val="231F2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6390CA44" id="Çizgi 25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04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" strokecolor="#231f20" strokeweight="5pt">
                      <o:lock v:ext="edit" shapetype="f"/>
                      <w10:anchorlock/>
                    </v:line>
                  </w:pict>
                </mc:Fallback>
              </mc:AlternateContent>
            </w:r>
          </w:p>
        </w:tc>
        <w:tc>
          <w:tcPr>
            <w:tcW w:w="230" w:type="pct"/>
          </w:tcPr>
          <w:p w14:paraId="23D21AAB" w14:textId="77777777" w:rsidR="00D87E03" w:rsidRPr="00A53D66" w:rsidRDefault="00D87E03" w:rsidP="000D478C"/>
        </w:tc>
        <w:tc>
          <w:tcPr>
            <w:tcW w:w="1711" w:type="pct"/>
            <w:vAlign w:val="bottom"/>
          </w:tcPr>
          <w:p w14:paraId="4E55D09C" w14:textId="09DB76B0" w:rsidR="00D87E03" w:rsidRPr="00A53D66" w:rsidRDefault="00D87E03" w:rsidP="000D478C">
            <w:pPr>
              <w:pStyle w:val="letiimBilgileriGvdesi"/>
            </w:pPr>
          </w:p>
        </w:tc>
      </w:tr>
      <w:tr w:rsidR="00FC49E3" w:rsidRPr="00A53D66" w14:paraId="7E9B0DD5" w14:textId="77777777" w:rsidTr="00D63E74">
        <w:tc>
          <w:tcPr>
            <w:tcW w:w="3060" w:type="pct"/>
          </w:tcPr>
          <w:p w14:paraId="1CB5AD7F" w14:textId="77777777" w:rsidR="00FC49E3" w:rsidRPr="00A53D66" w:rsidRDefault="00000000" w:rsidP="000D478C">
            <w:pPr>
              <w:pStyle w:val="Balk1"/>
            </w:pPr>
            <w:sdt>
              <w:sdtPr>
                <w:id w:val="-493409906"/>
                <w:placeholder>
                  <w:docPart w:val="A58B642163594FC193EF2703B8098B76"/>
                </w:placeholder>
                <w:temporary/>
                <w:showingPlcHdr/>
                <w15:appearance w15:val="hidden"/>
              </w:sdtPr>
              <w:sdtContent>
                <w:r w:rsidR="00FC49E3" w:rsidRPr="00A53D66">
                  <w:rPr>
                    <w:rStyle w:val="YerTutucuMetni"/>
                    <w:color w:val="auto"/>
                    <w:lang w:bidi="tr-TR"/>
                  </w:rPr>
                  <w:t>Deneyim</w:t>
                </w:r>
              </w:sdtContent>
            </w:sdt>
            <w:r w:rsidR="00FC49E3" w:rsidRPr="00A53D66">
              <w:rPr>
                <w:lang w:bidi="tr-TR"/>
              </w:rPr>
              <w:t xml:space="preserve"> </w:t>
            </w:r>
          </w:p>
        </w:tc>
        <w:tc>
          <w:tcPr>
            <w:tcW w:w="230" w:type="pct"/>
          </w:tcPr>
          <w:p w14:paraId="00CD9F1B" w14:textId="77777777" w:rsidR="00FC49E3" w:rsidRPr="00A53D66" w:rsidRDefault="00FC49E3" w:rsidP="000D478C"/>
        </w:tc>
        <w:tc>
          <w:tcPr>
            <w:tcW w:w="1711" w:type="pct"/>
          </w:tcPr>
          <w:p w14:paraId="6B5D8A99" w14:textId="37980977" w:rsidR="00FC49E3" w:rsidRPr="00A53D66" w:rsidRDefault="00000000" w:rsidP="000D478C">
            <w:pPr>
              <w:pStyle w:val="Balk1"/>
            </w:pPr>
            <w:sdt>
              <w:sdtPr>
                <w:id w:val="2048797112"/>
                <w:placeholder>
                  <w:docPart w:val="ABBC837BA22F46A1943AE81FA2CE8C61"/>
                </w:placeholder>
                <w:temporary/>
                <w:showingPlcHdr/>
                <w15:appearance w15:val="hidden"/>
              </w:sdtPr>
              <w:sdtContent>
                <w:r w:rsidR="00FC49E3" w:rsidRPr="00A53D66">
                  <w:rPr>
                    <w:lang w:bidi="tr-TR"/>
                  </w:rPr>
                  <w:t>Eğitim</w:t>
                </w:r>
              </w:sdtContent>
            </w:sdt>
          </w:p>
        </w:tc>
      </w:tr>
      <w:tr w:rsidR="00D87E03" w:rsidRPr="00A53D66" w14:paraId="570B2A85" w14:textId="77777777" w:rsidTr="00D63E74">
        <w:trPr>
          <w:trHeight w:val="115"/>
        </w:trPr>
        <w:tc>
          <w:tcPr>
            <w:tcW w:w="3060" w:type="pct"/>
            <w:shd w:val="clear" w:color="auto" w:fill="auto"/>
          </w:tcPr>
          <w:p w14:paraId="1D6EB2AC" w14:textId="77777777" w:rsidR="00D87E03" w:rsidRPr="00A53D66" w:rsidRDefault="00FC49E3" w:rsidP="000D478C">
            <w:pPr>
              <w:spacing w:line="240" w:lineRule="auto"/>
              <w:rPr>
                <w:sz w:val="8"/>
                <w:szCs w:val="8"/>
              </w:rPr>
            </w:pPr>
            <w:r w:rsidRPr="00A53D66">
              <w:rPr>
                <w:noProof/>
                <w:sz w:val="10"/>
                <w:szCs w:val="10"/>
                <w:lang w:bidi="tr-TR"/>
              </w:rPr>
              <mc:AlternateContent>
                <mc:Choice Requires="wps">
                  <w:drawing>
                    <wp:inline distT="0" distB="0" distL="0" distR="0" wp14:anchorId="17A2A101" wp14:editId="550773C3">
                      <wp:extent cx="3871686" cy="0"/>
                      <wp:effectExtent l="0" t="19050" r="33655" b="19050"/>
                      <wp:docPr id="6" name="Çizgi 28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871686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>
                                <a:solidFill>
                                  <a:srgbClr val="231F2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580EC7D0" id="Çizgi 28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04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" strokecolor="#231f20" strokeweight="2.5pt">
                      <o:lock v:ext="edit" shapetype="f"/>
                      <w10:anchorlock/>
                    </v:line>
                  </w:pict>
                </mc:Fallback>
              </mc:AlternateContent>
            </w:r>
          </w:p>
        </w:tc>
        <w:tc>
          <w:tcPr>
            <w:tcW w:w="230" w:type="pct"/>
            <w:shd w:val="clear" w:color="auto" w:fill="auto"/>
          </w:tcPr>
          <w:p w14:paraId="3AC92190" w14:textId="77777777" w:rsidR="00D87E03" w:rsidRPr="00A53D66" w:rsidRDefault="00D87E03" w:rsidP="000D478C">
            <w:pPr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1711" w:type="pct"/>
            <w:shd w:val="clear" w:color="auto" w:fill="auto"/>
          </w:tcPr>
          <w:p w14:paraId="51196A2D" w14:textId="3A92706F" w:rsidR="00D87E03" w:rsidRPr="00A53D66" w:rsidRDefault="00FC49E3" w:rsidP="000D478C">
            <w:pPr>
              <w:spacing w:line="240" w:lineRule="auto"/>
              <w:rPr>
                <w:sz w:val="8"/>
                <w:szCs w:val="8"/>
              </w:rPr>
            </w:pPr>
            <w:r w:rsidRPr="00A53D66">
              <w:rPr>
                <w:noProof/>
                <w:sz w:val="10"/>
                <w:szCs w:val="10"/>
                <w:lang w:bidi="tr-TR"/>
              </w:rPr>
              <mc:AlternateContent>
                <mc:Choice Requires="wps">
                  <w:drawing>
                    <wp:inline distT="0" distB="0" distL="0" distR="0" wp14:anchorId="19F0D5DC" wp14:editId="7F9BB043">
                      <wp:extent cx="2103120" cy="0"/>
                      <wp:effectExtent l="0" t="19050" r="30480" b="19050"/>
                      <wp:docPr id="8" name="Çizgi 28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03120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>
                                <a:solidFill>
                                  <a:srgbClr val="231F2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2D832726" id="Çizgi 28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6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" strokecolor="#231f20" strokeweight="2.5pt">
                      <o:lock v:ext="edit" shapetype="f"/>
                      <w10:anchorlock/>
                    </v:line>
                  </w:pict>
                </mc:Fallback>
              </mc:AlternateContent>
            </w:r>
          </w:p>
        </w:tc>
      </w:tr>
      <w:tr w:rsidR="000906EB" w:rsidRPr="00A53D66" w14:paraId="16120A2A" w14:textId="77777777" w:rsidTr="00D63E74">
        <w:trPr>
          <w:trHeight w:val="294"/>
        </w:trPr>
        <w:tc>
          <w:tcPr>
            <w:tcW w:w="3060" w:type="pct"/>
            <w:shd w:val="clear" w:color="auto" w:fill="auto"/>
          </w:tcPr>
          <w:p w14:paraId="53B53387" w14:textId="77777777" w:rsidR="000906EB" w:rsidRPr="00A53D66" w:rsidRDefault="000906EB" w:rsidP="000D478C">
            <w:pPr>
              <w:spacing w:line="240" w:lineRule="auto"/>
              <w:rPr>
                <w:noProof/>
                <w:sz w:val="10"/>
                <w:szCs w:val="10"/>
                <w:lang w:bidi="tr-TR"/>
              </w:rPr>
            </w:pPr>
          </w:p>
        </w:tc>
        <w:tc>
          <w:tcPr>
            <w:tcW w:w="230" w:type="pct"/>
            <w:shd w:val="clear" w:color="auto" w:fill="auto"/>
          </w:tcPr>
          <w:p w14:paraId="698699EF" w14:textId="77777777" w:rsidR="000906EB" w:rsidRPr="00A53D66" w:rsidRDefault="000906EB" w:rsidP="000D478C">
            <w:pPr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1711" w:type="pct"/>
            <w:shd w:val="clear" w:color="auto" w:fill="auto"/>
          </w:tcPr>
          <w:p w14:paraId="6BCC4222" w14:textId="43A7F2D7" w:rsidR="000906EB" w:rsidRPr="00A53D66" w:rsidRDefault="000906EB" w:rsidP="000D478C">
            <w:pPr>
              <w:spacing w:line="240" w:lineRule="auto"/>
              <w:rPr>
                <w:noProof/>
                <w:sz w:val="10"/>
                <w:szCs w:val="10"/>
                <w:lang w:bidi="tr-TR"/>
              </w:rPr>
            </w:pPr>
          </w:p>
        </w:tc>
      </w:tr>
      <w:tr w:rsidR="00FC49E3" w:rsidRPr="00A53D66" w14:paraId="6BFC8D4A" w14:textId="77777777" w:rsidTr="00D63E74">
        <w:trPr>
          <w:trHeight w:val="2304"/>
        </w:trPr>
        <w:tc>
          <w:tcPr>
            <w:tcW w:w="3060" w:type="pct"/>
            <w:vMerge w:val="restart"/>
          </w:tcPr>
          <w:p w14:paraId="5A668ABD" w14:textId="5D67E5FB" w:rsidR="00FC49E3" w:rsidRDefault="000906EB" w:rsidP="00FC49E3">
            <w:pPr>
              <w:pStyle w:val="tanm"/>
              <w:rPr>
                <w:sz w:val="22"/>
                <w:szCs w:val="22"/>
              </w:rPr>
            </w:pPr>
            <w:r w:rsidRPr="000906EB">
              <w:rPr>
                <w:sz w:val="22"/>
                <w:szCs w:val="22"/>
              </w:rPr>
              <w:t>2015-2019</w:t>
            </w:r>
          </w:p>
          <w:p w14:paraId="68BBC54D" w14:textId="1DD63D28" w:rsidR="000906EB" w:rsidRPr="000906EB" w:rsidRDefault="000906EB" w:rsidP="00FC49E3">
            <w:pPr>
              <w:pStyle w:val="tanm"/>
              <w:rPr>
                <w:b/>
                <w:bCs/>
                <w:sz w:val="22"/>
                <w:szCs w:val="22"/>
              </w:rPr>
            </w:pPr>
            <w:r w:rsidRPr="000906EB">
              <w:rPr>
                <w:b/>
                <w:bCs/>
                <w:sz w:val="22"/>
                <w:szCs w:val="22"/>
              </w:rPr>
              <w:t>CAFE KIRMIZI PERSONEL ŞEFİ</w:t>
            </w:r>
            <w:r w:rsidR="00E577F0">
              <w:rPr>
                <w:b/>
                <w:bCs/>
                <w:sz w:val="22"/>
                <w:szCs w:val="22"/>
              </w:rPr>
              <w:t xml:space="preserve">                 ZONGULDAK/ALAPLI</w:t>
            </w:r>
          </w:p>
          <w:p w14:paraId="3D936D0C" w14:textId="7E37975C" w:rsidR="00FC49E3" w:rsidRDefault="000906EB" w:rsidP="000906EB">
            <w:pPr>
              <w:pStyle w:val="TarihAral"/>
            </w:pPr>
            <w:r>
              <w:t>2019 – 2023</w:t>
            </w:r>
          </w:p>
          <w:p w14:paraId="2F3B3791" w14:textId="3E6839E6" w:rsidR="000906EB" w:rsidRPr="000906EB" w:rsidRDefault="000906EB" w:rsidP="000906EB">
            <w:pPr>
              <w:pStyle w:val="TarihAral"/>
              <w:rPr>
                <w:b/>
                <w:bCs/>
              </w:rPr>
            </w:pPr>
            <w:r w:rsidRPr="000906EB">
              <w:rPr>
                <w:b/>
                <w:bCs/>
              </w:rPr>
              <w:t>SİMİT SARAYI UNLU MAMÜRLLERİ MÜDÜR</w:t>
            </w:r>
            <w:r w:rsidR="00E577F0">
              <w:rPr>
                <w:b/>
                <w:bCs/>
              </w:rPr>
              <w:t xml:space="preserve">                                       ZONGULDAK/EREĞLİ</w:t>
            </w:r>
          </w:p>
          <w:p w14:paraId="5BCB389A" w14:textId="0F6C8D41" w:rsidR="00FC49E3" w:rsidRPr="00A53D66" w:rsidRDefault="00FC49E3" w:rsidP="00FC49E3">
            <w:pPr>
              <w:pStyle w:val="tanm"/>
            </w:pPr>
          </w:p>
          <w:p w14:paraId="76DEA59F" w14:textId="4A8790A1" w:rsidR="00FC49E3" w:rsidRPr="00E577F0" w:rsidRDefault="000906EB" w:rsidP="00FC49E3">
            <w:pPr>
              <w:pStyle w:val="tanm"/>
              <w:rPr>
                <w:b/>
                <w:bCs/>
                <w:sz w:val="20"/>
                <w:szCs w:val="18"/>
              </w:rPr>
            </w:pPr>
            <w:r w:rsidRPr="00E577F0">
              <w:rPr>
                <w:b/>
                <w:bCs/>
              </w:rPr>
              <w:t>STAJYER DENEYİM</w:t>
            </w:r>
            <w:r w:rsidR="00E577F0">
              <w:rPr>
                <w:b/>
                <w:bCs/>
              </w:rPr>
              <w:t>;</w:t>
            </w:r>
          </w:p>
          <w:p w14:paraId="7D3957A2" w14:textId="77777777" w:rsidR="000906EB" w:rsidRDefault="00E577F0" w:rsidP="00E577F0">
            <w:pPr>
              <w:pStyle w:val="tanm"/>
              <w:numPr>
                <w:ilvl w:val="0"/>
                <w:numId w:val="7"/>
              </w:numPr>
              <w:spacing w:line="240" w:lineRule="auto"/>
            </w:pPr>
            <w:r>
              <w:t>BÜYÜK ANADOLU EREĞLİ OTEL</w:t>
            </w:r>
          </w:p>
          <w:p w14:paraId="3ECAA07E" w14:textId="6684B06C" w:rsidR="00E577F0" w:rsidRDefault="00E577F0" w:rsidP="00E577F0">
            <w:pPr>
              <w:pStyle w:val="tanm"/>
              <w:numPr>
                <w:ilvl w:val="0"/>
                <w:numId w:val="7"/>
              </w:numPr>
              <w:spacing w:line="240" w:lineRule="auto"/>
            </w:pPr>
            <w:r>
              <w:t>ÖĞRETMEN EVİ</w:t>
            </w:r>
          </w:p>
          <w:p w14:paraId="6E91D003" w14:textId="77777777" w:rsidR="00CE1C57" w:rsidRDefault="00CE1C57" w:rsidP="00CE1C57">
            <w:pPr>
              <w:pStyle w:val="tanm"/>
              <w:spacing w:line="240" w:lineRule="auto"/>
            </w:pPr>
          </w:p>
          <w:p w14:paraId="15A5FF95" w14:textId="77777777" w:rsidR="00CE1C57" w:rsidRDefault="00CE1C57" w:rsidP="00CE1C57">
            <w:pPr>
              <w:pStyle w:val="tanm"/>
              <w:spacing w:line="240" w:lineRule="auto"/>
            </w:pPr>
          </w:p>
          <w:p w14:paraId="7BAD1DDE" w14:textId="73FDBCBA" w:rsidR="00CE1C57" w:rsidRPr="00CE1C57" w:rsidRDefault="00CE1C57" w:rsidP="00CE1C57">
            <w:pPr>
              <w:pStyle w:val="AmaBal"/>
              <w:rPr>
                <w:sz w:val="32"/>
                <w:szCs w:val="32"/>
              </w:rPr>
            </w:pPr>
            <w:r w:rsidRPr="00CE1C57">
              <w:rPr>
                <w:sz w:val="32"/>
                <w:szCs w:val="32"/>
              </w:rPr>
              <w:t>R</w:t>
            </w:r>
            <w:r>
              <w:rPr>
                <w:sz w:val="32"/>
                <w:szCs w:val="32"/>
              </w:rPr>
              <w:t>eferanslar</w:t>
            </w:r>
          </w:p>
          <w:p w14:paraId="0CE9E7B5" w14:textId="6E6455A9" w:rsidR="00E577F0" w:rsidRDefault="00CE1C57" w:rsidP="00FC49E3">
            <w:pPr>
              <w:pStyle w:val="tanm"/>
            </w:pPr>
            <w:r w:rsidRPr="00A53D66">
              <w:rPr>
                <w:noProof/>
                <w:sz w:val="10"/>
                <w:szCs w:val="10"/>
                <w:lang w:bidi="tr-TR"/>
              </w:rPr>
              <mc:AlternateContent>
                <mc:Choice Requires="wps">
                  <w:drawing>
                    <wp:inline distT="0" distB="0" distL="0" distR="0" wp14:anchorId="1A37289C" wp14:editId="511DB805">
                      <wp:extent cx="3871686" cy="0"/>
                      <wp:effectExtent l="0" t="19050" r="33655" b="19050"/>
                      <wp:docPr id="1129588641" name="Çizgi 28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871686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>
                                <a:solidFill>
                                  <a:srgbClr val="231F2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2223BC10" id="Çizgi 28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04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" strokecolor="#231f20" strokeweight="2.5pt">
                      <o:lock v:ext="edit" shapetype="f"/>
                      <w10:anchorlock/>
                    </v:line>
                  </w:pict>
                </mc:Fallback>
              </mc:AlternateContent>
            </w:r>
          </w:p>
          <w:p w14:paraId="238643A6" w14:textId="77777777" w:rsidR="00E577F0" w:rsidRDefault="00CE1C57" w:rsidP="00FC49E3">
            <w:pPr>
              <w:pStyle w:val="tanm"/>
            </w:pPr>
            <w:r w:rsidRPr="00254F39">
              <w:rPr>
                <w:b/>
                <w:bCs/>
              </w:rPr>
              <w:t>532 724 0013</w:t>
            </w:r>
            <w:r w:rsidR="00254F39">
              <w:t>-</w:t>
            </w:r>
            <w:r>
              <w:t xml:space="preserve"> Serkan ÇÖKLÜ </w:t>
            </w:r>
            <w:r w:rsidR="00254F39">
              <w:t>/ SİMİT SARAYI İŞVEREN</w:t>
            </w:r>
          </w:p>
          <w:p w14:paraId="6CBA3496" w14:textId="58BB9E17" w:rsidR="00254F39" w:rsidRDefault="00254F39" w:rsidP="00FC49E3">
            <w:pPr>
              <w:pStyle w:val="tanm"/>
            </w:pPr>
            <w:r w:rsidRPr="00254F39">
              <w:rPr>
                <w:b/>
                <w:bCs/>
              </w:rPr>
              <w:t>533</w:t>
            </w:r>
            <w:r>
              <w:rPr>
                <w:b/>
                <w:bCs/>
              </w:rPr>
              <w:t xml:space="preserve"> </w:t>
            </w:r>
            <w:r w:rsidRPr="00254F39">
              <w:rPr>
                <w:b/>
                <w:bCs/>
              </w:rPr>
              <w:t>654</w:t>
            </w:r>
            <w:r>
              <w:rPr>
                <w:b/>
                <w:bCs/>
              </w:rPr>
              <w:t xml:space="preserve"> </w:t>
            </w:r>
            <w:r w:rsidRPr="00254F39">
              <w:rPr>
                <w:b/>
                <w:bCs/>
              </w:rPr>
              <w:t>2122</w:t>
            </w:r>
            <w:r>
              <w:t xml:space="preserve">- Akif KULAKSIZ </w:t>
            </w:r>
          </w:p>
          <w:p w14:paraId="6CB2D488" w14:textId="389AA209" w:rsidR="00254F39" w:rsidRDefault="00254F39" w:rsidP="00FC49E3">
            <w:pPr>
              <w:pStyle w:val="tanm"/>
            </w:pPr>
            <w:r w:rsidRPr="00254F39">
              <w:rPr>
                <w:b/>
                <w:bCs/>
              </w:rPr>
              <w:t>530 777 1877</w:t>
            </w:r>
            <w:r>
              <w:t>- Mahmut YAĞMUROĞLU</w:t>
            </w:r>
          </w:p>
          <w:p w14:paraId="0583A931" w14:textId="04043A2D" w:rsidR="00254F39" w:rsidRDefault="00254F39" w:rsidP="00FC49E3">
            <w:pPr>
              <w:pStyle w:val="tanm"/>
            </w:pPr>
            <w:r w:rsidRPr="00254F39">
              <w:rPr>
                <w:b/>
                <w:bCs/>
              </w:rPr>
              <w:t>533 771 0021</w:t>
            </w:r>
            <w:r>
              <w:t>- Kenan ERCAN</w:t>
            </w:r>
          </w:p>
          <w:p w14:paraId="61035D5D" w14:textId="77777777" w:rsidR="00254F39" w:rsidRDefault="00254F39" w:rsidP="00FC49E3">
            <w:pPr>
              <w:pStyle w:val="tanm"/>
            </w:pPr>
          </w:p>
          <w:p w14:paraId="4352BDC1" w14:textId="19952C19" w:rsidR="00254F39" w:rsidRPr="00A53D66" w:rsidRDefault="00254F39" w:rsidP="00FC49E3">
            <w:pPr>
              <w:pStyle w:val="tanm"/>
            </w:pPr>
          </w:p>
        </w:tc>
        <w:tc>
          <w:tcPr>
            <w:tcW w:w="230" w:type="pct"/>
            <w:vMerge w:val="restart"/>
          </w:tcPr>
          <w:p w14:paraId="584663DD" w14:textId="77777777" w:rsidR="00FC49E3" w:rsidRPr="00A53D66" w:rsidRDefault="00FC49E3" w:rsidP="000D478C"/>
        </w:tc>
        <w:tc>
          <w:tcPr>
            <w:tcW w:w="1711" w:type="pct"/>
          </w:tcPr>
          <w:p w14:paraId="1F71EB74" w14:textId="144E42FD" w:rsidR="00FC49E3" w:rsidRPr="00A53D66" w:rsidRDefault="00E577F0" w:rsidP="000D478C">
            <w:pPr>
              <w:pStyle w:val="TarihAral"/>
            </w:pPr>
            <w:r>
              <w:t>2017-2019</w:t>
            </w:r>
          </w:p>
          <w:p w14:paraId="706296A2" w14:textId="19634217" w:rsidR="00FC49E3" w:rsidRPr="00A53D66" w:rsidRDefault="00E577F0" w:rsidP="00FC49E3">
            <w:pPr>
              <w:pStyle w:val="UnvanveDerecesi"/>
            </w:pPr>
            <w:r>
              <w:t>AŞCILIK</w:t>
            </w:r>
            <w:r w:rsidR="00FC49E3" w:rsidRPr="00A53D66">
              <w:rPr>
                <w:lang w:bidi="tr-TR"/>
              </w:rPr>
              <w:t xml:space="preserve"> </w:t>
            </w:r>
          </w:p>
          <w:p w14:paraId="6F376DDB" w14:textId="77777777" w:rsidR="00FC49E3" w:rsidRDefault="00E577F0" w:rsidP="00FC49E3">
            <w:r>
              <w:t>ZONGULDAK BÜLENT ECEVİT ÜNİVERSİTESİ/DEVREK MESLEK YÜKSEK OKULU</w:t>
            </w:r>
          </w:p>
          <w:p w14:paraId="0892128D" w14:textId="77777777" w:rsidR="00E577F0" w:rsidRDefault="00E577F0" w:rsidP="00FC49E3">
            <w:pPr>
              <w:rPr>
                <w:sz w:val="22"/>
                <w:szCs w:val="22"/>
              </w:rPr>
            </w:pPr>
          </w:p>
          <w:p w14:paraId="58E0EBDD" w14:textId="47725776" w:rsidR="00E577F0" w:rsidRPr="00E577F0" w:rsidRDefault="00E577F0" w:rsidP="00FC49E3">
            <w:pPr>
              <w:rPr>
                <w:sz w:val="22"/>
                <w:szCs w:val="22"/>
              </w:rPr>
            </w:pPr>
            <w:r w:rsidRPr="00E577F0">
              <w:rPr>
                <w:sz w:val="22"/>
                <w:szCs w:val="22"/>
              </w:rPr>
              <w:t>2013-2017</w:t>
            </w:r>
          </w:p>
          <w:p w14:paraId="29811482" w14:textId="77777777" w:rsidR="00E577F0" w:rsidRDefault="00E577F0" w:rsidP="00E577F0">
            <w:pPr>
              <w:pStyle w:val="UnvanveDerecesi"/>
            </w:pPr>
            <w:r>
              <w:t>YİYECEK İÇEÇEK HİZMETLERİ</w:t>
            </w:r>
          </w:p>
          <w:p w14:paraId="6856A63B" w14:textId="77777777" w:rsidR="00E577F0" w:rsidRDefault="00E577F0" w:rsidP="00E577F0">
            <w:pPr>
              <w:pStyle w:val="UnvanveDerecesi"/>
              <w:rPr>
                <w:b w:val="0"/>
              </w:rPr>
            </w:pPr>
            <w:r>
              <w:rPr>
                <w:b w:val="0"/>
              </w:rPr>
              <w:t>Zonguldak/Alaplı Çok Programlı Anadolu Lisesi</w:t>
            </w:r>
          </w:p>
          <w:p w14:paraId="1139A85C" w14:textId="62C251FB" w:rsidR="00CE1C57" w:rsidRPr="00A53D66" w:rsidRDefault="00CE1C57" w:rsidP="00E577F0">
            <w:pPr>
              <w:pStyle w:val="UnvanveDerecesi"/>
            </w:pPr>
          </w:p>
        </w:tc>
      </w:tr>
      <w:tr w:rsidR="00FC49E3" w:rsidRPr="00A53D66" w14:paraId="45A065BB" w14:textId="77777777" w:rsidTr="00D63E74">
        <w:tc>
          <w:tcPr>
            <w:tcW w:w="3060" w:type="pct"/>
            <w:vMerge/>
          </w:tcPr>
          <w:p w14:paraId="52C52EBE" w14:textId="77777777" w:rsidR="00FC49E3" w:rsidRPr="00A53D66" w:rsidRDefault="00FC49E3" w:rsidP="000D478C">
            <w:pPr>
              <w:pStyle w:val="Balk1"/>
            </w:pPr>
          </w:p>
        </w:tc>
        <w:tc>
          <w:tcPr>
            <w:tcW w:w="230" w:type="pct"/>
            <w:vMerge/>
          </w:tcPr>
          <w:p w14:paraId="719F075C" w14:textId="77777777" w:rsidR="00FC49E3" w:rsidRPr="00A53D66" w:rsidRDefault="00FC49E3" w:rsidP="000D478C"/>
        </w:tc>
        <w:tc>
          <w:tcPr>
            <w:tcW w:w="1711" w:type="pct"/>
          </w:tcPr>
          <w:p w14:paraId="7CEA5A8A" w14:textId="77777777" w:rsidR="00FC49E3" w:rsidRPr="00A53D66" w:rsidRDefault="00000000" w:rsidP="000D478C">
            <w:pPr>
              <w:pStyle w:val="Balk1"/>
            </w:pPr>
            <w:sdt>
              <w:sdtPr>
                <w:id w:val="1290015707"/>
                <w:placeholder>
                  <w:docPart w:val="FB33A8609E27439C99C164D66EF43B80"/>
                </w:placeholder>
                <w:temporary/>
                <w:showingPlcHdr/>
                <w15:appearance w15:val="hidden"/>
              </w:sdtPr>
              <w:sdtContent>
                <w:r w:rsidR="00FC49E3" w:rsidRPr="00A53D66">
                  <w:rPr>
                    <w:lang w:bidi="tr-TR"/>
                  </w:rPr>
                  <w:t>Yetenekler</w:t>
                </w:r>
              </w:sdtContent>
            </w:sdt>
          </w:p>
        </w:tc>
      </w:tr>
      <w:tr w:rsidR="00FC49E3" w:rsidRPr="00A53D66" w14:paraId="254E71C2" w14:textId="77777777" w:rsidTr="00D63E74">
        <w:trPr>
          <w:trHeight w:val="115"/>
        </w:trPr>
        <w:tc>
          <w:tcPr>
            <w:tcW w:w="3060" w:type="pct"/>
            <w:vMerge/>
            <w:shd w:val="clear" w:color="auto" w:fill="auto"/>
          </w:tcPr>
          <w:p w14:paraId="356B8BAE" w14:textId="77777777" w:rsidR="00FC49E3" w:rsidRPr="00A53D66" w:rsidRDefault="00FC49E3" w:rsidP="000D478C">
            <w:pPr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14:paraId="79DA5664" w14:textId="77777777" w:rsidR="00FC49E3" w:rsidRPr="00A53D66" w:rsidRDefault="00FC49E3" w:rsidP="000D478C">
            <w:pPr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1711" w:type="pct"/>
            <w:shd w:val="clear" w:color="auto" w:fill="auto"/>
          </w:tcPr>
          <w:p w14:paraId="483145C5" w14:textId="77777777" w:rsidR="00FC49E3" w:rsidRPr="00A53D66" w:rsidRDefault="00FC49E3" w:rsidP="000D478C">
            <w:pPr>
              <w:spacing w:line="240" w:lineRule="auto"/>
              <w:rPr>
                <w:sz w:val="8"/>
                <w:szCs w:val="8"/>
              </w:rPr>
            </w:pPr>
            <w:r w:rsidRPr="00A53D66">
              <w:rPr>
                <w:noProof/>
                <w:sz w:val="10"/>
                <w:szCs w:val="10"/>
                <w:lang w:bidi="tr-TR"/>
              </w:rPr>
              <mc:AlternateContent>
                <mc:Choice Requires="wps">
                  <w:drawing>
                    <wp:inline distT="0" distB="0" distL="0" distR="0" wp14:anchorId="5B6FD411" wp14:editId="6C2771A8">
                      <wp:extent cx="2103120" cy="0"/>
                      <wp:effectExtent l="0" t="19050" r="30480" b="19050"/>
                      <wp:docPr id="7" name="Çizgi 28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03120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>
                                <a:solidFill>
                                  <a:srgbClr val="231F2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4F9B515D" id="Çizgi 28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6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" strokecolor="#231f20" strokeweight="2.5pt">
                      <o:lock v:ext="edit" shapetype="f"/>
                      <w10:anchorlock/>
                    </v:line>
                  </w:pict>
                </mc:Fallback>
              </mc:AlternateContent>
            </w:r>
          </w:p>
        </w:tc>
      </w:tr>
      <w:tr w:rsidR="00FC49E3" w:rsidRPr="00A53D66" w14:paraId="75E75E57" w14:textId="77777777" w:rsidTr="00D63E74">
        <w:trPr>
          <w:trHeight w:val="2520"/>
        </w:trPr>
        <w:tc>
          <w:tcPr>
            <w:tcW w:w="3060" w:type="pct"/>
            <w:vMerge/>
          </w:tcPr>
          <w:p w14:paraId="4D6ED520" w14:textId="77777777" w:rsidR="00FC49E3" w:rsidRPr="00A53D66" w:rsidRDefault="00FC49E3" w:rsidP="000D478C">
            <w:pPr>
              <w:pStyle w:val="TarihAral"/>
            </w:pPr>
          </w:p>
        </w:tc>
        <w:tc>
          <w:tcPr>
            <w:tcW w:w="230" w:type="pct"/>
            <w:vMerge/>
          </w:tcPr>
          <w:p w14:paraId="2FF30890" w14:textId="77777777" w:rsidR="00FC49E3" w:rsidRPr="00A53D66" w:rsidRDefault="00FC49E3" w:rsidP="000D478C"/>
        </w:tc>
        <w:tc>
          <w:tcPr>
            <w:tcW w:w="1711" w:type="pct"/>
          </w:tcPr>
          <w:p w14:paraId="13281650" w14:textId="77777777" w:rsidR="00FC49E3" w:rsidRDefault="00252E79" w:rsidP="00252E79">
            <w:pPr>
              <w:pStyle w:val="YeteneklerMaddearetleri"/>
            </w:pPr>
            <w:r>
              <w:t>Yaratıcılık</w:t>
            </w:r>
          </w:p>
          <w:p w14:paraId="0AD09EB3" w14:textId="77777777" w:rsidR="00252E79" w:rsidRDefault="00252E79" w:rsidP="00252E79">
            <w:pPr>
              <w:pStyle w:val="YeteneklerMaddearetleri"/>
            </w:pPr>
            <w:r>
              <w:t>Sorumluluk sahibi</w:t>
            </w:r>
          </w:p>
          <w:p w14:paraId="2134A68F" w14:textId="77777777" w:rsidR="00252E79" w:rsidRDefault="00252E79" w:rsidP="00252E79">
            <w:pPr>
              <w:pStyle w:val="YeteneklerMaddearetleri"/>
            </w:pPr>
            <w:r>
              <w:t>Yüksek motivasyonlu</w:t>
            </w:r>
          </w:p>
          <w:p w14:paraId="4E8C160E" w14:textId="77777777" w:rsidR="00252E79" w:rsidRDefault="00252E79" w:rsidP="00252E79">
            <w:pPr>
              <w:pStyle w:val="YeteneklerMaddearetleri"/>
            </w:pPr>
            <w:r>
              <w:t>Detaylara önem verme</w:t>
            </w:r>
          </w:p>
          <w:p w14:paraId="4129A68E" w14:textId="09C52745" w:rsidR="00252E79" w:rsidRPr="00A53D66" w:rsidRDefault="00252E79" w:rsidP="00252E79">
            <w:pPr>
              <w:pStyle w:val="YeteneklerMaddearetleri"/>
            </w:pPr>
            <w:r>
              <w:t>Ekip çalışması</w:t>
            </w:r>
          </w:p>
        </w:tc>
      </w:tr>
      <w:tr w:rsidR="00FC49E3" w:rsidRPr="00A53D66" w14:paraId="51882556" w14:textId="77777777" w:rsidTr="00D63E74">
        <w:tc>
          <w:tcPr>
            <w:tcW w:w="3060" w:type="pct"/>
            <w:vMerge/>
          </w:tcPr>
          <w:p w14:paraId="481B17C1" w14:textId="77777777" w:rsidR="00FC49E3" w:rsidRPr="00A53D66" w:rsidRDefault="00FC49E3" w:rsidP="000D478C">
            <w:pPr>
              <w:pStyle w:val="Balk1"/>
            </w:pPr>
          </w:p>
        </w:tc>
        <w:tc>
          <w:tcPr>
            <w:tcW w:w="230" w:type="pct"/>
            <w:vMerge/>
          </w:tcPr>
          <w:p w14:paraId="526B3389" w14:textId="77777777" w:rsidR="00FC49E3" w:rsidRPr="00A53D66" w:rsidRDefault="00FC49E3" w:rsidP="000D478C"/>
        </w:tc>
        <w:tc>
          <w:tcPr>
            <w:tcW w:w="1711" w:type="pct"/>
          </w:tcPr>
          <w:p w14:paraId="75A4E23D" w14:textId="77777777" w:rsidR="00FC49E3" w:rsidRPr="00A53D66" w:rsidRDefault="00000000" w:rsidP="000D478C">
            <w:pPr>
              <w:pStyle w:val="Balk1"/>
            </w:pPr>
            <w:sdt>
              <w:sdtPr>
                <w:id w:val="-1153761861"/>
                <w:placeholder>
                  <w:docPart w:val="F8EA4BBA6C8D45519085E1B5BA7758D1"/>
                </w:placeholder>
                <w:temporary/>
                <w:showingPlcHdr/>
                <w15:appearance w15:val="hidden"/>
              </w:sdtPr>
              <w:sdtContent>
                <w:r w:rsidR="00FC49E3" w:rsidRPr="00A53D66">
                  <w:rPr>
                    <w:lang w:bidi="tr-TR"/>
                  </w:rPr>
                  <w:t>İletişim Bilgileri</w:t>
                </w:r>
              </w:sdtContent>
            </w:sdt>
          </w:p>
        </w:tc>
      </w:tr>
      <w:tr w:rsidR="00FC49E3" w:rsidRPr="00A53D66" w14:paraId="1139F696" w14:textId="77777777" w:rsidTr="00D63E74">
        <w:trPr>
          <w:trHeight w:val="115"/>
        </w:trPr>
        <w:tc>
          <w:tcPr>
            <w:tcW w:w="3060" w:type="pct"/>
            <w:vMerge/>
            <w:shd w:val="clear" w:color="auto" w:fill="auto"/>
          </w:tcPr>
          <w:p w14:paraId="6F0D32B9" w14:textId="77777777" w:rsidR="00FC49E3" w:rsidRPr="00A53D66" w:rsidRDefault="00FC49E3" w:rsidP="000D478C">
            <w:pPr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14:paraId="685FE548" w14:textId="77777777" w:rsidR="00FC49E3" w:rsidRPr="00A53D66" w:rsidRDefault="00FC49E3" w:rsidP="000D478C">
            <w:pPr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1711" w:type="pct"/>
            <w:shd w:val="clear" w:color="auto" w:fill="auto"/>
          </w:tcPr>
          <w:p w14:paraId="41EBE195" w14:textId="77777777" w:rsidR="00FC49E3" w:rsidRPr="00A53D66" w:rsidRDefault="00FC49E3" w:rsidP="000D478C">
            <w:pPr>
              <w:spacing w:line="240" w:lineRule="auto"/>
              <w:rPr>
                <w:sz w:val="8"/>
                <w:szCs w:val="8"/>
              </w:rPr>
            </w:pPr>
            <w:r w:rsidRPr="00A53D66">
              <w:rPr>
                <w:noProof/>
                <w:sz w:val="10"/>
                <w:szCs w:val="10"/>
                <w:lang w:bidi="tr-TR"/>
              </w:rPr>
              <mc:AlternateContent>
                <mc:Choice Requires="wps">
                  <w:drawing>
                    <wp:inline distT="0" distB="0" distL="0" distR="0" wp14:anchorId="40401FEF" wp14:editId="7715EEDC">
                      <wp:extent cx="2103120" cy="0"/>
                      <wp:effectExtent l="0" t="19050" r="30480" b="19050"/>
                      <wp:docPr id="18" name="Çizgi 28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03120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>
                                <a:solidFill>
                                  <a:srgbClr val="231F2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5AB45593" id="Çizgi 28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6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" strokecolor="#231f20" strokeweight="2.5pt">
                      <o:lock v:ext="edit" shapetype="f"/>
                      <w10:anchorlock/>
                    </v:line>
                  </w:pict>
                </mc:Fallback>
              </mc:AlternateContent>
            </w:r>
          </w:p>
        </w:tc>
      </w:tr>
      <w:tr w:rsidR="00FC49E3" w:rsidRPr="00A53D66" w14:paraId="1A2FED0F" w14:textId="77777777" w:rsidTr="00D63E74">
        <w:trPr>
          <w:trHeight w:val="2448"/>
        </w:trPr>
        <w:tc>
          <w:tcPr>
            <w:tcW w:w="3060" w:type="pct"/>
            <w:vMerge/>
          </w:tcPr>
          <w:p w14:paraId="77B589B8" w14:textId="77777777" w:rsidR="00FC49E3" w:rsidRPr="00A53D66" w:rsidRDefault="00FC49E3" w:rsidP="000D478C">
            <w:pPr>
              <w:pStyle w:val="TarihAral"/>
            </w:pPr>
          </w:p>
        </w:tc>
        <w:tc>
          <w:tcPr>
            <w:tcW w:w="230" w:type="pct"/>
            <w:vMerge/>
          </w:tcPr>
          <w:p w14:paraId="0A713EA6" w14:textId="77777777" w:rsidR="00FC49E3" w:rsidRPr="00A53D66" w:rsidRDefault="00FC49E3" w:rsidP="000D478C"/>
        </w:tc>
        <w:tc>
          <w:tcPr>
            <w:tcW w:w="1711" w:type="pct"/>
          </w:tcPr>
          <w:p w14:paraId="2CAC6B59" w14:textId="6DD0F644" w:rsidR="00FC49E3" w:rsidRDefault="00CE1C57" w:rsidP="00CE1C57">
            <w:pPr>
              <w:pStyle w:val="letiimBilgileriGvdesi"/>
              <w:numPr>
                <w:ilvl w:val="0"/>
                <w:numId w:val="8"/>
              </w:numPr>
              <w:rPr>
                <w:b/>
                <w:bCs/>
              </w:rPr>
            </w:pPr>
            <w:r w:rsidRPr="00CE1C57">
              <w:rPr>
                <w:b/>
                <w:bCs/>
              </w:rPr>
              <w:t>551 636 70 13</w:t>
            </w:r>
          </w:p>
          <w:p w14:paraId="59ABA04D" w14:textId="7219E59B" w:rsidR="00CE1C57" w:rsidRDefault="00CE1C57" w:rsidP="00CE1C57">
            <w:pPr>
              <w:pStyle w:val="letiimBilgileriGvdesi"/>
            </w:pPr>
            <w:r>
              <w:t xml:space="preserve">     </w:t>
            </w:r>
            <w:r>
              <w:rPr>
                <w:noProof/>
              </w:rPr>
              <w:drawing>
                <wp:inline distT="0" distB="0" distL="0" distR="0" wp14:anchorId="6E94867B" wp14:editId="15C24CE1">
                  <wp:extent cx="233266" cy="129540"/>
                  <wp:effectExtent l="0" t="0" r="0" b="3810"/>
                  <wp:docPr id="712755259" name="Grafik 2" descr="E-posta ana h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2755259" name="Grafik 712755259" descr="E-posta ana hat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639" cy="133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CE1C57">
              <w:rPr>
                <w:b/>
                <w:bCs/>
              </w:rPr>
              <w:t>edasengun09@gmail.com</w:t>
            </w:r>
          </w:p>
          <w:p w14:paraId="49B0AED5" w14:textId="2F5B16B2" w:rsidR="00CE1C57" w:rsidRPr="00A53D66" w:rsidRDefault="00CE1C57" w:rsidP="000D478C">
            <w:pPr>
              <w:pStyle w:val="letiimBilgileriGvdesi"/>
            </w:pPr>
          </w:p>
        </w:tc>
      </w:tr>
    </w:tbl>
    <w:p w14:paraId="3BA61D75" w14:textId="77777777" w:rsidR="00340C75" w:rsidRPr="00A53D66" w:rsidRDefault="00340C75" w:rsidP="00F5689F"/>
    <w:sectPr w:rsidR="00340C75" w:rsidRPr="00A53D66" w:rsidSect="00194AF6">
      <w:pgSz w:w="11906" w:h="16838" w:code="9"/>
      <w:pgMar w:top="720" w:right="734" w:bottom="288" w:left="720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937DE" w14:textId="77777777" w:rsidR="00194AF6" w:rsidRDefault="00194AF6" w:rsidP="001B56AD">
      <w:pPr>
        <w:spacing w:line="240" w:lineRule="auto"/>
      </w:pPr>
      <w:r>
        <w:separator/>
      </w:r>
    </w:p>
  </w:endnote>
  <w:endnote w:type="continuationSeparator" w:id="0">
    <w:p w14:paraId="7BC94AE4" w14:textId="77777777" w:rsidR="00194AF6" w:rsidRDefault="00194AF6" w:rsidP="001B56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8C949" w14:textId="77777777" w:rsidR="00194AF6" w:rsidRDefault="00194AF6" w:rsidP="001B56AD">
      <w:pPr>
        <w:spacing w:line="240" w:lineRule="auto"/>
      </w:pPr>
      <w:r>
        <w:separator/>
      </w:r>
    </w:p>
  </w:footnote>
  <w:footnote w:type="continuationSeparator" w:id="0">
    <w:p w14:paraId="5F99859D" w14:textId="77777777" w:rsidR="00194AF6" w:rsidRDefault="00194AF6" w:rsidP="001B56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alt="Alıcı ana hat" style="width:14.4pt;height:10.8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" o:bullet="t">
        <v:imagedata r:id="rId1" o:title="" cropbottom="-1553f" cropleft="-2275f"/>
      </v:shape>
    </w:pict>
  </w:numPicBullet>
  <w:abstractNum w:abstractNumId="0" w15:restartNumberingAfterBreak="0">
    <w:nsid w:val="14A524AA"/>
    <w:multiLevelType w:val="hybridMultilevel"/>
    <w:tmpl w:val="967A56FA"/>
    <w:lvl w:ilvl="0" w:tplc="04090001">
      <w:start w:val="1"/>
      <w:numFmt w:val="bullet"/>
      <w:lvlText w:val=""/>
      <w:lvlJc w:val="left"/>
      <w:pPr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1A7F2D0E"/>
    <w:multiLevelType w:val="hybridMultilevel"/>
    <w:tmpl w:val="828CD910"/>
    <w:lvl w:ilvl="0" w:tplc="C35E7442">
      <w:start w:val="1"/>
      <w:numFmt w:val="bullet"/>
      <w:pStyle w:val="MaddearetleriYetenekler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259E5B78"/>
    <w:multiLevelType w:val="hybridMultilevel"/>
    <w:tmpl w:val="05481140"/>
    <w:lvl w:ilvl="0" w:tplc="D16835F2">
      <w:start w:val="1"/>
      <w:numFmt w:val="bullet"/>
      <w:lvlText w:val=""/>
      <w:lvlJc w:val="left"/>
      <w:pPr>
        <w:ind w:left="216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" w15:restartNumberingAfterBreak="0">
    <w:nsid w:val="74692EE1"/>
    <w:multiLevelType w:val="hybridMultilevel"/>
    <w:tmpl w:val="433013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9D3B94"/>
    <w:multiLevelType w:val="multilevel"/>
    <w:tmpl w:val="54F468D6"/>
    <w:lvl w:ilvl="0">
      <w:start w:val="1"/>
      <w:numFmt w:val="bullet"/>
      <w:lvlText w:val=""/>
      <w:lvlJc w:val="left"/>
      <w:pPr>
        <w:ind w:left="216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 w15:restartNumberingAfterBreak="0">
    <w:nsid w:val="780F216E"/>
    <w:multiLevelType w:val="multilevel"/>
    <w:tmpl w:val="A216D3C4"/>
    <w:lvl w:ilvl="0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7B523A43"/>
    <w:multiLevelType w:val="hybridMultilevel"/>
    <w:tmpl w:val="D6785A60"/>
    <w:lvl w:ilvl="0" w:tplc="AEF2FE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081A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960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C6E1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60CB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C0BA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C0D7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94C5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A077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7D810280"/>
    <w:multiLevelType w:val="multilevel"/>
    <w:tmpl w:val="7018AD8C"/>
    <w:lvl w:ilvl="0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 w16cid:durableId="936445470">
    <w:abstractNumId w:val="2"/>
  </w:num>
  <w:num w:numId="2" w16cid:durableId="90204736">
    <w:abstractNumId w:val="5"/>
  </w:num>
  <w:num w:numId="3" w16cid:durableId="6031186">
    <w:abstractNumId w:val="4"/>
  </w:num>
  <w:num w:numId="4" w16cid:durableId="1218320297">
    <w:abstractNumId w:val="0"/>
  </w:num>
  <w:num w:numId="5" w16cid:durableId="2013100549">
    <w:abstractNumId w:val="1"/>
  </w:num>
  <w:num w:numId="6" w16cid:durableId="857081596">
    <w:abstractNumId w:val="7"/>
  </w:num>
  <w:num w:numId="7" w16cid:durableId="1645621944">
    <w:abstractNumId w:val="3"/>
  </w:num>
  <w:num w:numId="8" w16cid:durableId="6207653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stylePaneSortMethod w:val="00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6EB"/>
    <w:rsid w:val="000430BC"/>
    <w:rsid w:val="000906EB"/>
    <w:rsid w:val="000B7E9E"/>
    <w:rsid w:val="00194AF6"/>
    <w:rsid w:val="001B56AD"/>
    <w:rsid w:val="00252E79"/>
    <w:rsid w:val="00254F39"/>
    <w:rsid w:val="00273963"/>
    <w:rsid w:val="00340C75"/>
    <w:rsid w:val="003A425B"/>
    <w:rsid w:val="003E6D64"/>
    <w:rsid w:val="003F6860"/>
    <w:rsid w:val="0049410F"/>
    <w:rsid w:val="004C7E05"/>
    <w:rsid w:val="005B1B13"/>
    <w:rsid w:val="005D49CA"/>
    <w:rsid w:val="006F7F1C"/>
    <w:rsid w:val="007466F4"/>
    <w:rsid w:val="00793691"/>
    <w:rsid w:val="00810BD7"/>
    <w:rsid w:val="00851431"/>
    <w:rsid w:val="008539E9"/>
    <w:rsid w:val="0086291E"/>
    <w:rsid w:val="008F686F"/>
    <w:rsid w:val="00A07273"/>
    <w:rsid w:val="00A1439F"/>
    <w:rsid w:val="00A53D66"/>
    <w:rsid w:val="00A635D5"/>
    <w:rsid w:val="00A82D03"/>
    <w:rsid w:val="00B80EE9"/>
    <w:rsid w:val="00BB23D5"/>
    <w:rsid w:val="00C764ED"/>
    <w:rsid w:val="00C8183F"/>
    <w:rsid w:val="00C83E97"/>
    <w:rsid w:val="00CE1C57"/>
    <w:rsid w:val="00D63E74"/>
    <w:rsid w:val="00D87E03"/>
    <w:rsid w:val="00E577F0"/>
    <w:rsid w:val="00E6525B"/>
    <w:rsid w:val="00E97CB2"/>
    <w:rsid w:val="00ED6E70"/>
    <w:rsid w:val="00EF10F2"/>
    <w:rsid w:val="00F41ACF"/>
    <w:rsid w:val="00F5689F"/>
    <w:rsid w:val="00F7064C"/>
    <w:rsid w:val="00FA6B46"/>
    <w:rsid w:val="00FC49E3"/>
    <w:rsid w:val="00FC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CF415"/>
  <w15:docId w15:val="{0FD595AA-BC70-48BC-9EE9-5D8AAF807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9E3"/>
    <w:pPr>
      <w:spacing w:line="312" w:lineRule="auto"/>
    </w:pPr>
    <w:rPr>
      <w:rFonts w:eastAsia="Arial" w:cs="Arial"/>
      <w:sz w:val="18"/>
      <w:szCs w:val="16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C49E3"/>
    <w:pPr>
      <w:spacing w:line="240" w:lineRule="auto"/>
      <w:outlineLvl w:val="0"/>
    </w:pPr>
    <w:rPr>
      <w:b/>
      <w:bCs/>
      <w:sz w:val="32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qFormat/>
    <w:rsid w:val="00EF10F2"/>
    <w:pPr>
      <w:spacing w:before="134"/>
      <w:ind w:left="80"/>
      <w:outlineLvl w:val="1"/>
    </w:pPr>
    <w:rPr>
      <w:sz w:val="43"/>
    </w:rPr>
  </w:style>
  <w:style w:type="paragraph" w:styleId="Balk3">
    <w:name w:val="heading 3"/>
    <w:aliases w:val="Heading 3 Section Category"/>
    <w:basedOn w:val="Normal"/>
    <w:next w:val="Normal"/>
    <w:link w:val="Balk3Char"/>
    <w:uiPriority w:val="9"/>
    <w:semiHidden/>
    <w:qFormat/>
    <w:rsid w:val="00EF10F2"/>
    <w:pPr>
      <w:spacing w:before="20"/>
      <w:outlineLvl w:val="2"/>
    </w:pPr>
    <w:rPr>
      <w:b/>
      <w:spacing w:val="-11"/>
      <w:sz w:val="40"/>
    </w:rPr>
  </w:style>
  <w:style w:type="paragraph" w:styleId="Balk4">
    <w:name w:val="heading 4"/>
    <w:aliases w:val="Heading 4 Job Title"/>
    <w:basedOn w:val="Normal"/>
    <w:next w:val="Normal"/>
    <w:link w:val="Balk4Char"/>
    <w:uiPriority w:val="9"/>
    <w:semiHidden/>
    <w:qFormat/>
    <w:rsid w:val="00EF10F2"/>
    <w:pPr>
      <w:spacing w:before="99"/>
      <w:outlineLvl w:val="3"/>
    </w:pPr>
    <w:rPr>
      <w:b/>
      <w:bCs/>
      <w:sz w:val="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semiHidden/>
    <w:qFormat/>
    <w:rsid w:val="00EF10F2"/>
  </w:style>
  <w:style w:type="paragraph" w:styleId="ListeParagraf">
    <w:name w:val="List Paragraph"/>
    <w:basedOn w:val="Normal"/>
    <w:uiPriority w:val="1"/>
    <w:semiHidden/>
    <w:qFormat/>
  </w:style>
  <w:style w:type="paragraph" w:customStyle="1" w:styleId="TabloParagraf">
    <w:name w:val="Tablo Paragrafı"/>
    <w:basedOn w:val="Normal"/>
    <w:uiPriority w:val="1"/>
    <w:semiHidden/>
    <w:qFormat/>
  </w:style>
  <w:style w:type="character" w:customStyle="1" w:styleId="Balk1Char">
    <w:name w:val="Başlık 1 Char"/>
    <w:basedOn w:val="VarsaylanParagrafYazTipi"/>
    <w:link w:val="Balk1"/>
    <w:uiPriority w:val="9"/>
    <w:rsid w:val="00FC49E3"/>
    <w:rPr>
      <w:rFonts w:eastAsia="Arial" w:cs="Arial"/>
      <w:b/>
      <w:bCs/>
      <w:sz w:val="32"/>
      <w:szCs w:val="40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82D03"/>
    <w:rPr>
      <w:rFonts w:ascii="Arial Nova" w:eastAsia="Arial" w:hAnsi="Arial Nova" w:cs="Arial"/>
      <w:color w:val="231F20"/>
      <w:sz w:val="43"/>
      <w:szCs w:val="16"/>
      <w:lang w:bidi="en-US"/>
    </w:rPr>
  </w:style>
  <w:style w:type="character" w:customStyle="1" w:styleId="Balk3Char">
    <w:name w:val="Başlık 3 Char"/>
    <w:aliases w:val="Heading 3 Section Category Char"/>
    <w:basedOn w:val="VarsaylanParagrafYazTipi"/>
    <w:link w:val="Balk3"/>
    <w:uiPriority w:val="9"/>
    <w:semiHidden/>
    <w:rsid w:val="00A82D03"/>
    <w:rPr>
      <w:rFonts w:ascii="Arial Nova" w:eastAsia="Arial" w:hAnsi="Arial Nova" w:cs="Arial"/>
      <w:b/>
      <w:color w:val="231F20"/>
      <w:spacing w:val="-11"/>
      <w:sz w:val="40"/>
      <w:szCs w:val="16"/>
      <w:lang w:bidi="en-US"/>
    </w:rPr>
  </w:style>
  <w:style w:type="character" w:customStyle="1" w:styleId="Balk4Char">
    <w:name w:val="Başlık 4 Char"/>
    <w:aliases w:val="Heading 4 Job Title Char"/>
    <w:basedOn w:val="VarsaylanParagrafYazTipi"/>
    <w:link w:val="Balk4"/>
    <w:uiPriority w:val="9"/>
    <w:semiHidden/>
    <w:rsid w:val="00A82D03"/>
    <w:rPr>
      <w:rFonts w:ascii="Arial Nova" w:eastAsia="Arial" w:hAnsi="Arial Nova" w:cs="Arial"/>
      <w:b/>
      <w:bCs/>
      <w:color w:val="231F20"/>
      <w:sz w:val="23"/>
      <w:szCs w:val="16"/>
      <w:lang w:bidi="en-US"/>
    </w:rPr>
  </w:style>
  <w:style w:type="paragraph" w:customStyle="1" w:styleId="letiimBilgileriGvdesi">
    <w:name w:val="İletişim Bilgileri Gövdesi"/>
    <w:basedOn w:val="GvdeMetni"/>
    <w:qFormat/>
    <w:rsid w:val="00D87E03"/>
    <w:pPr>
      <w:spacing w:before="240"/>
      <w:ind w:left="14"/>
      <w:contextualSpacing/>
    </w:pPr>
  </w:style>
  <w:style w:type="paragraph" w:customStyle="1" w:styleId="YeteneklerMaddearetleri">
    <w:name w:val="Yetenekler Madde İşaretleri"/>
    <w:basedOn w:val="MaddearetleriYetenekler"/>
    <w:qFormat/>
    <w:rsid w:val="00D87E03"/>
  </w:style>
  <w:style w:type="paragraph" w:customStyle="1" w:styleId="MaddearetleriYetenekler">
    <w:name w:val="Madde İşaretleri Yetenekler"/>
    <w:basedOn w:val="letiimBilgileriGvdesi"/>
    <w:semiHidden/>
    <w:qFormat/>
    <w:rsid w:val="00EF10F2"/>
    <w:pPr>
      <w:numPr>
        <w:numId w:val="5"/>
      </w:numPr>
    </w:pPr>
  </w:style>
  <w:style w:type="paragraph" w:styleId="KonuBal">
    <w:name w:val="Title"/>
    <w:basedOn w:val="Normal"/>
    <w:next w:val="Normal"/>
    <w:link w:val="KonuBalChar"/>
    <w:uiPriority w:val="10"/>
    <w:qFormat/>
    <w:rsid w:val="00FC49E3"/>
    <w:pPr>
      <w:spacing w:line="216" w:lineRule="auto"/>
      <w:outlineLvl w:val="0"/>
    </w:pPr>
    <w:rPr>
      <w:rFonts w:asciiTheme="majorHAnsi" w:hAnsiTheme="majorHAnsi"/>
      <w:b/>
      <w:spacing w:val="-16"/>
      <w:sz w:val="7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49E3"/>
    <w:rPr>
      <w:rFonts w:asciiTheme="majorHAnsi" w:eastAsia="Arial" w:hAnsiTheme="majorHAnsi" w:cs="Arial"/>
      <w:b/>
      <w:spacing w:val="-16"/>
      <w:sz w:val="72"/>
      <w:szCs w:val="16"/>
      <w:lang w:bidi="en-US"/>
    </w:rPr>
  </w:style>
  <w:style w:type="character" w:customStyle="1" w:styleId="talikKonumu">
    <w:name w:val="İtalik İş Konumu"/>
    <w:basedOn w:val="VarsaylanParagrafYazTipi"/>
    <w:uiPriority w:val="1"/>
    <w:semiHidden/>
    <w:qFormat/>
    <w:rsid w:val="00EF10F2"/>
    <w:rPr>
      <w:i/>
      <w:iCs/>
    </w:rPr>
  </w:style>
  <w:style w:type="character" w:customStyle="1" w:styleId="talik">
    <w:name w:val="İtalik İş"/>
    <w:basedOn w:val="VarsaylanParagrafYazTipi"/>
    <w:uiPriority w:val="1"/>
    <w:semiHidden/>
    <w:qFormat/>
    <w:rsid w:val="00EF10F2"/>
    <w:rPr>
      <w:i/>
      <w:iCs/>
    </w:rPr>
  </w:style>
  <w:style w:type="paragraph" w:customStyle="1" w:styleId="Gvde">
    <w:name w:val="Gövde"/>
    <w:basedOn w:val="Normal"/>
    <w:uiPriority w:val="99"/>
    <w:semiHidden/>
    <w:rsid w:val="00EF10F2"/>
    <w:pPr>
      <w:widowControl/>
      <w:adjustRightInd w:val="0"/>
      <w:spacing w:before="43" w:line="200" w:lineRule="atLeast"/>
      <w:textAlignment w:val="center"/>
    </w:pPr>
    <w:rPr>
      <w:rFonts w:eastAsiaTheme="minorHAnsi"/>
      <w:color w:val="000000"/>
      <w:lang w:bidi="ar-SA"/>
    </w:rPr>
  </w:style>
  <w:style w:type="paragraph" w:customStyle="1" w:styleId="GvdeMaddearetleri">
    <w:name w:val="Gövde Madde İşaretleri"/>
    <w:basedOn w:val="Gvde"/>
    <w:uiPriority w:val="99"/>
    <w:semiHidden/>
    <w:rsid w:val="00EF10F2"/>
    <w:pPr>
      <w:ind w:left="180" w:hanging="180"/>
    </w:pPr>
  </w:style>
  <w:style w:type="paragraph" w:styleId="Altyaz">
    <w:name w:val="Subtitle"/>
    <w:basedOn w:val="Balk2"/>
    <w:next w:val="Normal"/>
    <w:link w:val="AltyazChar"/>
    <w:uiPriority w:val="11"/>
    <w:qFormat/>
    <w:rsid w:val="00FC49E3"/>
    <w:pPr>
      <w:spacing w:before="0" w:line="240" w:lineRule="auto"/>
      <w:ind w:left="0"/>
    </w:pPr>
    <w:rPr>
      <w:rFonts w:asciiTheme="majorHAnsi" w:hAnsiTheme="majorHAnsi"/>
      <w:sz w:val="40"/>
    </w:rPr>
  </w:style>
  <w:style w:type="character" w:customStyle="1" w:styleId="AltyazChar">
    <w:name w:val="Altyazı Char"/>
    <w:basedOn w:val="VarsaylanParagrafYazTipi"/>
    <w:link w:val="Altyaz"/>
    <w:uiPriority w:val="11"/>
    <w:rsid w:val="00FC49E3"/>
    <w:rPr>
      <w:rFonts w:asciiTheme="majorHAnsi" w:eastAsia="Arial" w:hAnsiTheme="majorHAnsi" w:cs="Arial"/>
      <w:sz w:val="40"/>
      <w:szCs w:val="16"/>
      <w:lang w:bidi="en-US"/>
    </w:rPr>
  </w:style>
  <w:style w:type="character" w:styleId="YerTutucuMetni">
    <w:name w:val="Placeholder Text"/>
    <w:basedOn w:val="VarsaylanParagrafYazTipi"/>
    <w:uiPriority w:val="99"/>
    <w:semiHidden/>
    <w:rsid w:val="00F5689F"/>
    <w:rPr>
      <w:color w:val="808080"/>
    </w:rPr>
  </w:style>
  <w:style w:type="table" w:styleId="TabloKlavuzu">
    <w:name w:val="Table Grid"/>
    <w:basedOn w:val="NormalTablo"/>
    <w:uiPriority w:val="39"/>
    <w:rsid w:val="00F56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5689F"/>
    <w:rPr>
      <w:color w:val="4495A2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689F"/>
    <w:rPr>
      <w:color w:val="605E5C"/>
      <w:shd w:val="clear" w:color="auto" w:fill="E1DFDD"/>
    </w:rPr>
  </w:style>
  <w:style w:type="paragraph" w:customStyle="1" w:styleId="AmaBal">
    <w:name w:val="Amaç Başlığı"/>
    <w:basedOn w:val="Normal"/>
    <w:qFormat/>
    <w:rsid w:val="00E97CB2"/>
    <w:rPr>
      <w:b/>
      <w:bCs/>
      <w:sz w:val="20"/>
      <w:szCs w:val="20"/>
    </w:rPr>
  </w:style>
  <w:style w:type="paragraph" w:customStyle="1" w:styleId="TarihAral">
    <w:name w:val="Tarih Aralığı"/>
    <w:basedOn w:val="Normal"/>
    <w:qFormat/>
    <w:rsid w:val="00FC49E3"/>
    <w:pPr>
      <w:spacing w:before="240" w:line="240" w:lineRule="auto"/>
    </w:pPr>
    <w:rPr>
      <w:sz w:val="22"/>
      <w:szCs w:val="24"/>
    </w:rPr>
  </w:style>
  <w:style w:type="paragraph" w:customStyle="1" w:styleId="UnvanveDerecesi">
    <w:name w:val="İş Unvanı ve Derecesi"/>
    <w:basedOn w:val="Normal"/>
    <w:qFormat/>
    <w:rsid w:val="00FC49E3"/>
    <w:pPr>
      <w:spacing w:line="240" w:lineRule="auto"/>
    </w:pPr>
    <w:rPr>
      <w:b/>
      <w:sz w:val="22"/>
    </w:rPr>
  </w:style>
  <w:style w:type="character" w:customStyle="1" w:styleId="irketAd">
    <w:name w:val="Şirket Adı"/>
    <w:basedOn w:val="VarsaylanParagrafYazTipi"/>
    <w:uiPriority w:val="1"/>
    <w:qFormat/>
    <w:rsid w:val="00E97CB2"/>
    <w:rPr>
      <w:i/>
    </w:rPr>
  </w:style>
  <w:style w:type="paragraph" w:customStyle="1" w:styleId="tanm">
    <w:name w:val="İş tanımı"/>
    <w:basedOn w:val="Normal"/>
    <w:qFormat/>
    <w:rsid w:val="00FC49E3"/>
    <w:pPr>
      <w:spacing w:after="240"/>
      <w:ind w:right="72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7E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E05"/>
    <w:rPr>
      <w:rFonts w:ascii="Segoe UI" w:eastAsia="Arial" w:hAnsi="Segoe UI" w:cs="Segoe UI"/>
      <w:color w:val="231F20"/>
      <w:sz w:val="18"/>
      <w:szCs w:val="18"/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1B56AD"/>
    <w:pPr>
      <w:tabs>
        <w:tab w:val="center" w:pos="4680"/>
        <w:tab w:val="right" w:pos="9360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B56AD"/>
    <w:rPr>
      <w:rFonts w:eastAsia="Arial" w:cs="Arial"/>
      <w:color w:val="231F20"/>
      <w:sz w:val="16"/>
      <w:szCs w:val="16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1B56AD"/>
    <w:pPr>
      <w:tabs>
        <w:tab w:val="center" w:pos="4680"/>
        <w:tab w:val="right" w:pos="9360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B56AD"/>
    <w:rPr>
      <w:rFonts w:eastAsia="Arial" w:cs="Arial"/>
      <w:color w:val="231F20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per\AppData\Local\Microsoft\Office\16.0\DTS\tr-TR%7b8A0ECD24-190C-4485-BE10-AD7FA3154DF3%7d\%7b62B7D395-5A4A-4F41-94C9-377FDA2BE748%7dtf00112764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58B642163594FC193EF2703B8098B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D04B2D2-94AC-46FF-927D-110FE80879D1}"/>
      </w:docPartPr>
      <w:docPartBody>
        <w:p w:rsidR="00000000" w:rsidRDefault="00000000">
          <w:pPr>
            <w:pStyle w:val="A58B642163594FC193EF2703B8098B76"/>
          </w:pPr>
          <w:r w:rsidRPr="00E97CB2">
            <w:rPr>
              <w:rStyle w:val="YerTutucuMetni"/>
              <w:lang w:bidi="tr-TR"/>
            </w:rPr>
            <w:t>Deneyim</w:t>
          </w:r>
        </w:p>
      </w:docPartBody>
    </w:docPart>
    <w:docPart>
      <w:docPartPr>
        <w:name w:val="ABBC837BA22F46A1943AE81FA2CE8C6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738892-E4DF-43C2-9440-F843B158E9D8}"/>
      </w:docPartPr>
      <w:docPartBody>
        <w:p w:rsidR="00000000" w:rsidRDefault="00000000">
          <w:pPr>
            <w:pStyle w:val="ABBC837BA22F46A1943AE81FA2CE8C61"/>
          </w:pPr>
          <w:r>
            <w:rPr>
              <w:lang w:bidi="tr-TR"/>
            </w:rPr>
            <w:t>Eğitim</w:t>
          </w:r>
        </w:p>
      </w:docPartBody>
    </w:docPart>
    <w:docPart>
      <w:docPartPr>
        <w:name w:val="FB33A8609E27439C99C164D66EF43B8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1540A7E-CE3B-4D26-8246-823175849461}"/>
      </w:docPartPr>
      <w:docPartBody>
        <w:p w:rsidR="00000000" w:rsidRDefault="00000000">
          <w:pPr>
            <w:pStyle w:val="FB33A8609E27439C99C164D66EF43B80"/>
          </w:pPr>
          <w:r>
            <w:rPr>
              <w:lang w:bidi="tr-TR"/>
            </w:rPr>
            <w:t>Yetenekler</w:t>
          </w:r>
        </w:p>
      </w:docPartBody>
    </w:docPart>
    <w:docPart>
      <w:docPartPr>
        <w:name w:val="F8EA4BBA6C8D45519085E1B5BA7758D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73ED8DB-AA63-4741-8ACC-413CF072EDB6}"/>
      </w:docPartPr>
      <w:docPartBody>
        <w:p w:rsidR="00000000" w:rsidRDefault="00000000">
          <w:pPr>
            <w:pStyle w:val="F8EA4BBA6C8D45519085E1B5BA7758D1"/>
          </w:pPr>
          <w:r>
            <w:rPr>
              <w:lang w:bidi="tr-TR"/>
            </w:rPr>
            <w:t>İletişim Bilgileri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F2D0E"/>
    <w:multiLevelType w:val="hybridMultilevel"/>
    <w:tmpl w:val="828CD910"/>
    <w:lvl w:ilvl="0" w:tplc="C35E7442">
      <w:start w:val="1"/>
      <w:numFmt w:val="bullet"/>
      <w:pStyle w:val="BulletsSkills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 w16cid:durableId="177277770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0B2"/>
    <w:rsid w:val="0070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D89C2BE572346C58DA0A8550A0DAA81">
    <w:name w:val="6D89C2BE572346C58DA0A8550A0DAA81"/>
  </w:style>
  <w:style w:type="paragraph" w:customStyle="1" w:styleId="76EE89C2F05E415BB57842F46F694463">
    <w:name w:val="76EE89C2F05E415BB57842F46F694463"/>
  </w:style>
  <w:style w:type="paragraph" w:customStyle="1" w:styleId="711ACA1B9A74470BABC16FBBE8B176F5">
    <w:name w:val="711ACA1B9A74470BABC16FBBE8B176F5"/>
  </w:style>
  <w:style w:type="character" w:styleId="YerTutucuMetni">
    <w:name w:val="Placeholder Text"/>
    <w:basedOn w:val="VarsaylanParagrafYazTipi"/>
    <w:uiPriority w:val="99"/>
    <w:semiHidden/>
    <w:rPr>
      <w:color w:val="808080"/>
    </w:rPr>
  </w:style>
  <w:style w:type="paragraph" w:customStyle="1" w:styleId="4CBF710A1BF04677A7607F6FB6D0E845">
    <w:name w:val="4CBF710A1BF04677A7607F6FB6D0E845"/>
  </w:style>
  <w:style w:type="paragraph" w:customStyle="1" w:styleId="E544AFFC9C444C21856BE1362F4A3052">
    <w:name w:val="E544AFFC9C444C21856BE1362F4A3052"/>
  </w:style>
  <w:style w:type="paragraph" w:customStyle="1" w:styleId="356F7FD67B75432F997BE7AD74DF7E6C">
    <w:name w:val="356F7FD67B75432F997BE7AD74DF7E6C"/>
  </w:style>
  <w:style w:type="paragraph" w:customStyle="1" w:styleId="31468DE54DB44586A595E9F67B871874">
    <w:name w:val="31468DE54DB44586A595E9F67B871874"/>
  </w:style>
  <w:style w:type="character" w:customStyle="1" w:styleId="CompanyName">
    <w:name w:val="Company Name"/>
    <w:basedOn w:val="VarsaylanParagrafYazTipi"/>
    <w:uiPriority w:val="1"/>
    <w:qFormat/>
    <w:rPr>
      <w:i/>
    </w:rPr>
  </w:style>
  <w:style w:type="paragraph" w:customStyle="1" w:styleId="D95953EF84DC41A2A26FFDB38EDEB7BC">
    <w:name w:val="D95953EF84DC41A2A26FFDB38EDEB7BC"/>
  </w:style>
  <w:style w:type="paragraph" w:customStyle="1" w:styleId="02AC2368316242C68BF115CF7F641079">
    <w:name w:val="02AC2368316242C68BF115CF7F641079"/>
  </w:style>
  <w:style w:type="paragraph" w:customStyle="1" w:styleId="3BEB4C7F678241778AD7101905818C9E">
    <w:name w:val="3BEB4C7F678241778AD7101905818C9E"/>
  </w:style>
  <w:style w:type="paragraph" w:customStyle="1" w:styleId="9F66CA0417E84692BBFF555E1837C5BC">
    <w:name w:val="9F66CA0417E84692BBFF555E1837C5BC"/>
  </w:style>
  <w:style w:type="paragraph" w:customStyle="1" w:styleId="369DFC467D4F4FD89E327F2D2B1EA697">
    <w:name w:val="369DFC467D4F4FD89E327F2D2B1EA697"/>
  </w:style>
  <w:style w:type="paragraph" w:customStyle="1" w:styleId="4F2CC7281FF6415AAC17B5F3B7B1B67F">
    <w:name w:val="4F2CC7281FF6415AAC17B5F3B7B1B67F"/>
  </w:style>
  <w:style w:type="paragraph" w:customStyle="1" w:styleId="FE097C2332B848E194C88A53E21528D3">
    <w:name w:val="FE097C2332B848E194C88A53E21528D3"/>
  </w:style>
  <w:style w:type="paragraph" w:customStyle="1" w:styleId="38C44F3A89E14B6E8A26B2D085D6F00C">
    <w:name w:val="38C44F3A89E14B6E8A26B2D085D6F00C"/>
  </w:style>
  <w:style w:type="paragraph" w:customStyle="1" w:styleId="D4445DF48CD4428EA0E85A4331533DED">
    <w:name w:val="D4445DF48CD4428EA0E85A4331533DED"/>
  </w:style>
  <w:style w:type="paragraph" w:customStyle="1" w:styleId="C8A65A81B79B44BCAB795075594EE80F">
    <w:name w:val="C8A65A81B79B44BCAB795075594EE80F"/>
  </w:style>
  <w:style w:type="paragraph" w:customStyle="1" w:styleId="CDE6822299E54AF19406403EC9D8EECD">
    <w:name w:val="CDE6822299E54AF19406403EC9D8EECD"/>
  </w:style>
  <w:style w:type="paragraph" w:customStyle="1" w:styleId="05A6D3C70E034CEF81A8F50DA672E0BD">
    <w:name w:val="05A6D3C70E034CEF81A8F50DA672E0BD"/>
  </w:style>
  <w:style w:type="paragraph" w:customStyle="1" w:styleId="C2FE1266D1744841B5D90F26608672FA">
    <w:name w:val="C2FE1266D1744841B5D90F26608672FA"/>
  </w:style>
  <w:style w:type="paragraph" w:customStyle="1" w:styleId="096B345ADD4B4A80B43FBC5DCCAFDC83">
    <w:name w:val="096B345ADD4B4A80B43FBC5DCCAFDC83"/>
  </w:style>
  <w:style w:type="paragraph" w:customStyle="1" w:styleId="SkillsBullets">
    <w:name w:val="Skills Bullets"/>
    <w:basedOn w:val="BulletsSkills"/>
    <w:qFormat/>
  </w:style>
  <w:style w:type="paragraph" w:customStyle="1" w:styleId="BulletsSkills">
    <w:name w:val="Bullets Skills"/>
    <w:basedOn w:val="Normal"/>
    <w:qFormat/>
    <w:pPr>
      <w:widowControl w:val="0"/>
      <w:numPr>
        <w:numId w:val="1"/>
      </w:numPr>
      <w:autoSpaceDE w:val="0"/>
      <w:autoSpaceDN w:val="0"/>
      <w:spacing w:before="240" w:after="0" w:line="312" w:lineRule="auto"/>
      <w:contextualSpacing/>
    </w:pPr>
    <w:rPr>
      <w:rFonts w:eastAsia="Arial" w:cs="Arial"/>
      <w:kern w:val="0"/>
      <w:sz w:val="18"/>
      <w:szCs w:val="16"/>
      <w:lang w:eastAsia="en-US" w:bidi="en-US"/>
      <w14:ligatures w14:val="none"/>
    </w:rPr>
  </w:style>
  <w:style w:type="paragraph" w:customStyle="1" w:styleId="16604B88DF66402482FC3772E0821440">
    <w:name w:val="16604B88DF66402482FC3772E0821440"/>
  </w:style>
  <w:style w:type="paragraph" w:customStyle="1" w:styleId="12652DA4151A4EE08AF500F9559643DD">
    <w:name w:val="12652DA4151A4EE08AF500F9559643DD"/>
  </w:style>
  <w:style w:type="paragraph" w:customStyle="1" w:styleId="40E9C647446D45CA9602E4D356DFCF6A">
    <w:name w:val="40E9C647446D45CA9602E4D356DFCF6A"/>
  </w:style>
  <w:style w:type="paragraph" w:customStyle="1" w:styleId="1E4AEC428A7A458D99EDE2B731D50535">
    <w:name w:val="1E4AEC428A7A458D99EDE2B731D50535"/>
  </w:style>
  <w:style w:type="paragraph" w:customStyle="1" w:styleId="240E5B7E57284738B567F025E7F20267">
    <w:name w:val="240E5B7E57284738B567F025E7F20267"/>
  </w:style>
  <w:style w:type="character" w:styleId="Kpr">
    <w:name w:val="Hyperlink"/>
    <w:basedOn w:val="VarsaylanParagrafYazTipi"/>
    <w:uiPriority w:val="99"/>
    <w:unhideWhenUsed/>
    <w:rPr>
      <w:color w:val="467886" w:themeColor="hyperlink"/>
      <w:u w:val="single"/>
    </w:rPr>
  </w:style>
  <w:style w:type="paragraph" w:customStyle="1" w:styleId="3927553A675E4A14A4AC4867AB544D1F">
    <w:name w:val="3927553A675E4A14A4AC4867AB544D1F"/>
  </w:style>
  <w:style w:type="paragraph" w:customStyle="1" w:styleId="6AFBA268D50B4CF7BC92B6C5C851A5C4">
    <w:name w:val="6AFBA268D50B4CF7BC92B6C5C851A5C4"/>
  </w:style>
  <w:style w:type="paragraph" w:customStyle="1" w:styleId="5EAE5F1C48FE46CFAC88375C2DDD5CE8">
    <w:name w:val="5EAE5F1C48FE46CFAC88375C2DDD5CE8"/>
  </w:style>
  <w:style w:type="paragraph" w:customStyle="1" w:styleId="2C408A639FBC4BA999A0CEF50131AFEE">
    <w:name w:val="2C408A639FBC4BA999A0CEF50131AFEE"/>
  </w:style>
  <w:style w:type="paragraph" w:customStyle="1" w:styleId="7414E527B75C4E45A368FFE3D8422413">
    <w:name w:val="7414E527B75C4E45A368FFE3D8422413"/>
  </w:style>
  <w:style w:type="paragraph" w:customStyle="1" w:styleId="728FD4968BFF42C9A8F8330521A6C66B">
    <w:name w:val="728FD4968BFF42C9A8F8330521A6C66B"/>
  </w:style>
  <w:style w:type="paragraph" w:customStyle="1" w:styleId="1DACCB4C0AB74593992B78F261001C0E">
    <w:name w:val="1DACCB4C0AB74593992B78F261001C0E"/>
  </w:style>
  <w:style w:type="paragraph" w:customStyle="1" w:styleId="B3CE0D33A5B74241B693E47BF1D002ED">
    <w:name w:val="B3CE0D33A5B74241B693E47BF1D002ED"/>
  </w:style>
  <w:style w:type="paragraph" w:customStyle="1" w:styleId="1C9BB92AFEE54EB1853845ED91BC3C4B">
    <w:name w:val="1C9BB92AFEE54EB1853845ED91BC3C4B"/>
  </w:style>
  <w:style w:type="paragraph" w:customStyle="1" w:styleId="77CA446E75B045CA8A0D2D45917331F0">
    <w:name w:val="77CA446E75B045CA8A0D2D45917331F0"/>
  </w:style>
  <w:style w:type="paragraph" w:customStyle="1" w:styleId="EC597E0AA66544FA92D85048C1BA8EBE">
    <w:name w:val="EC597E0AA66544FA92D85048C1BA8EBE"/>
  </w:style>
  <w:style w:type="paragraph" w:customStyle="1" w:styleId="07FC693F988A4633BE3A29331CD98234">
    <w:name w:val="07FC693F988A4633BE3A29331CD98234"/>
  </w:style>
  <w:style w:type="paragraph" w:customStyle="1" w:styleId="878D8E9A02FA46C08A5EB245AC0FF305">
    <w:name w:val="878D8E9A02FA46C08A5EB245AC0FF305"/>
  </w:style>
  <w:style w:type="paragraph" w:customStyle="1" w:styleId="338D72AEAFE84159BFE3C8BF490D9776">
    <w:name w:val="338D72AEAFE84159BFE3C8BF490D9776"/>
  </w:style>
  <w:style w:type="paragraph" w:customStyle="1" w:styleId="FD6AFFE1957B4E40A31DD69449FCC14B">
    <w:name w:val="FD6AFFE1957B4E40A31DD69449FCC14B"/>
  </w:style>
  <w:style w:type="paragraph" w:customStyle="1" w:styleId="034178334AD447D4938506E17265C3FA">
    <w:name w:val="034178334AD447D4938506E17265C3FA"/>
  </w:style>
  <w:style w:type="paragraph" w:customStyle="1" w:styleId="CFF1A696FB944EE4B28A599AA93B7A7F">
    <w:name w:val="CFF1A696FB944EE4B28A599AA93B7A7F"/>
  </w:style>
  <w:style w:type="paragraph" w:customStyle="1" w:styleId="5DC3AC9EA4FB4973A33BAE2578F7E2F1">
    <w:name w:val="5DC3AC9EA4FB4973A33BAE2578F7E2F1"/>
  </w:style>
  <w:style w:type="paragraph" w:customStyle="1" w:styleId="EA1CFA4202AB415CA827997EA35AB478">
    <w:name w:val="EA1CFA4202AB415CA827997EA35AB478"/>
  </w:style>
  <w:style w:type="paragraph" w:customStyle="1" w:styleId="4DD405683C734B71A550CFE7FF7A9923">
    <w:name w:val="4DD405683C734B71A550CFE7FF7A9923"/>
  </w:style>
  <w:style w:type="paragraph" w:customStyle="1" w:styleId="2B358A9F21514D838A387ECE4B7A48FE">
    <w:name w:val="2B358A9F21514D838A387ECE4B7A48FE"/>
  </w:style>
  <w:style w:type="paragraph" w:customStyle="1" w:styleId="FB7C838683CC4602B9765FBB36AA5D67">
    <w:name w:val="FB7C838683CC4602B9765FBB36AA5D67"/>
  </w:style>
  <w:style w:type="paragraph" w:customStyle="1" w:styleId="BBA4B5EA49724D93A9A0D05DC627A840">
    <w:name w:val="BBA4B5EA49724D93A9A0D05DC627A840"/>
  </w:style>
  <w:style w:type="paragraph" w:customStyle="1" w:styleId="659B64F0C7F84D7D9A9C1B75B4F6D5ED">
    <w:name w:val="659B64F0C7F84D7D9A9C1B75B4F6D5ED"/>
  </w:style>
  <w:style w:type="paragraph" w:customStyle="1" w:styleId="3DD40EEA12E14F4FB7E1FB58C105A264">
    <w:name w:val="3DD40EEA12E14F4FB7E1FB58C105A264"/>
  </w:style>
  <w:style w:type="paragraph" w:customStyle="1" w:styleId="832B07ABEB4341B49E57B0AFA0D33FA8">
    <w:name w:val="832B07ABEB4341B49E57B0AFA0D33FA8"/>
  </w:style>
  <w:style w:type="paragraph" w:customStyle="1" w:styleId="39B4F0573F5B43B6BF484E7E3A11477B">
    <w:name w:val="39B4F0573F5B43B6BF484E7E3A11477B"/>
  </w:style>
  <w:style w:type="paragraph" w:customStyle="1" w:styleId="422B1D1AE7BF4A2CB34871847CBA77BF">
    <w:name w:val="422B1D1AE7BF4A2CB34871847CBA77BF"/>
  </w:style>
  <w:style w:type="paragraph" w:customStyle="1" w:styleId="782023C7BAD2460480C14DA06676BBC5">
    <w:name w:val="782023C7BAD2460480C14DA06676BBC5"/>
  </w:style>
  <w:style w:type="paragraph" w:customStyle="1" w:styleId="743EBB7456E84B268846634F4457E428">
    <w:name w:val="743EBB7456E84B268846634F4457E428"/>
  </w:style>
  <w:style w:type="paragraph" w:customStyle="1" w:styleId="AA2FFF9A8ACF489AB8B5ECEEDC23D969">
    <w:name w:val="AA2FFF9A8ACF489AB8B5ECEEDC23D969"/>
  </w:style>
  <w:style w:type="paragraph" w:customStyle="1" w:styleId="52FC73A76EE4449AB2921CFAA888BFDC">
    <w:name w:val="52FC73A76EE4449AB2921CFAA888BFDC"/>
  </w:style>
  <w:style w:type="paragraph" w:customStyle="1" w:styleId="4EBD7DABDE6B490287DABD0D80208F4F">
    <w:name w:val="4EBD7DABDE6B490287DABD0D80208F4F"/>
  </w:style>
  <w:style w:type="paragraph" w:customStyle="1" w:styleId="A58B642163594FC193EF2703B8098B76">
    <w:name w:val="A58B642163594FC193EF2703B8098B76"/>
  </w:style>
  <w:style w:type="paragraph" w:customStyle="1" w:styleId="ABBC837BA22F46A1943AE81FA2CE8C61">
    <w:name w:val="ABBC837BA22F46A1943AE81FA2CE8C61"/>
  </w:style>
  <w:style w:type="paragraph" w:customStyle="1" w:styleId="CBE7D4F32979403DAFA881DCDEC707CF">
    <w:name w:val="CBE7D4F32979403DAFA881DCDEC707CF"/>
  </w:style>
  <w:style w:type="paragraph" w:customStyle="1" w:styleId="4F346444893A467E8E2ADDEB2918D06B">
    <w:name w:val="4F346444893A467E8E2ADDEB2918D06B"/>
  </w:style>
  <w:style w:type="paragraph" w:customStyle="1" w:styleId="6833D1025036460EB1B8CD928C6F5BB2">
    <w:name w:val="6833D1025036460EB1B8CD928C6F5BB2"/>
  </w:style>
  <w:style w:type="paragraph" w:customStyle="1" w:styleId="CE06B462D40046B4B299AF10FF367B4E">
    <w:name w:val="CE06B462D40046B4B299AF10FF367B4E"/>
  </w:style>
  <w:style w:type="paragraph" w:customStyle="1" w:styleId="924D090263654067939BFE581223D487">
    <w:name w:val="924D090263654067939BFE581223D487"/>
  </w:style>
  <w:style w:type="paragraph" w:customStyle="1" w:styleId="5B90F312BD5C4289ACC93723EC6F8C38">
    <w:name w:val="5B90F312BD5C4289ACC93723EC6F8C38"/>
  </w:style>
  <w:style w:type="paragraph" w:customStyle="1" w:styleId="716C8947FA70435C8FF8937EBBA9CA8E">
    <w:name w:val="716C8947FA70435C8FF8937EBBA9CA8E"/>
  </w:style>
  <w:style w:type="paragraph" w:customStyle="1" w:styleId="0AD86EF56DAE4B7E880511765BB3130F">
    <w:name w:val="0AD86EF56DAE4B7E880511765BB3130F"/>
  </w:style>
  <w:style w:type="paragraph" w:customStyle="1" w:styleId="2D796B0200814593A6D2E3C071CC4110">
    <w:name w:val="2D796B0200814593A6D2E3C071CC4110"/>
  </w:style>
  <w:style w:type="paragraph" w:customStyle="1" w:styleId="40F4F43C62464275B59A2A63CE989577">
    <w:name w:val="40F4F43C62464275B59A2A63CE989577"/>
  </w:style>
  <w:style w:type="paragraph" w:customStyle="1" w:styleId="611CFCDA28644514BEF2EB919FF28104">
    <w:name w:val="611CFCDA28644514BEF2EB919FF28104"/>
  </w:style>
  <w:style w:type="paragraph" w:customStyle="1" w:styleId="2C324AA42F604357A3802CF9CB1A8F98">
    <w:name w:val="2C324AA42F604357A3802CF9CB1A8F98"/>
  </w:style>
  <w:style w:type="paragraph" w:customStyle="1" w:styleId="FD77D519DA4E4DCFA00CA44DA5E85697">
    <w:name w:val="FD77D519DA4E4DCFA00CA44DA5E85697"/>
  </w:style>
  <w:style w:type="paragraph" w:customStyle="1" w:styleId="981185A9A49340ACB2965FADA2E3E872">
    <w:name w:val="981185A9A49340ACB2965FADA2E3E872"/>
  </w:style>
  <w:style w:type="paragraph" w:customStyle="1" w:styleId="3084F1AC00C0486FADF97E4866B19F5A">
    <w:name w:val="3084F1AC00C0486FADF97E4866B19F5A"/>
  </w:style>
  <w:style w:type="paragraph" w:customStyle="1" w:styleId="FB33A8609E27439C99C164D66EF43B80">
    <w:name w:val="FB33A8609E27439C99C164D66EF43B80"/>
  </w:style>
  <w:style w:type="paragraph" w:customStyle="1" w:styleId="49C4940FBF6D4ADF890D4286DBB69C97">
    <w:name w:val="49C4940FBF6D4ADF890D4286DBB69C97"/>
  </w:style>
  <w:style w:type="paragraph" w:customStyle="1" w:styleId="F8EA4BBA6C8D45519085E1B5BA7758D1">
    <w:name w:val="F8EA4BBA6C8D45519085E1B5BA7758D1"/>
  </w:style>
  <w:style w:type="paragraph" w:customStyle="1" w:styleId="4BEF3A85D9FE48FB957175DA064E1453">
    <w:name w:val="4BEF3A85D9FE48FB957175DA064E1453"/>
  </w:style>
  <w:style w:type="paragraph" w:customStyle="1" w:styleId="28660C38B8A54373953B66C604FC2E6A">
    <w:name w:val="28660C38B8A54373953B66C604FC2E6A"/>
  </w:style>
  <w:style w:type="paragraph" w:customStyle="1" w:styleId="8861A9B5589E44C7BC0DCE1C2C1D7E84">
    <w:name w:val="8861A9B5589E44C7BC0DCE1C2C1D7E84"/>
  </w:style>
  <w:style w:type="paragraph" w:customStyle="1" w:styleId="29345895C0E94775B4FEEE54329ED4FD">
    <w:name w:val="29345895C0E94775B4FEEE54329ED4FD"/>
  </w:style>
  <w:style w:type="paragraph" w:customStyle="1" w:styleId="54D25980CBCA4BFF87BADB48EB531925">
    <w:name w:val="54D25980CBCA4BFF87BADB48EB5319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wiss Design">
      <a:dk1>
        <a:sysClr val="windowText" lastClr="000000"/>
      </a:dk1>
      <a:lt1>
        <a:sysClr val="window" lastClr="FFFFFF"/>
      </a:lt1>
      <a:dk2>
        <a:srgbClr val="7CA655"/>
      </a:dk2>
      <a:lt2>
        <a:srgbClr val="E4E4E4"/>
      </a:lt2>
      <a:accent1>
        <a:srgbClr val="A9D4DB"/>
      </a:accent1>
      <a:accent2>
        <a:srgbClr val="FBE284"/>
      </a:accent2>
      <a:accent3>
        <a:srgbClr val="4495A2"/>
      </a:accent3>
      <a:accent4>
        <a:srgbClr val="AA5881"/>
      </a:accent4>
      <a:accent5>
        <a:srgbClr val="E06742"/>
      </a:accent5>
      <a:accent6>
        <a:srgbClr val="F9D448"/>
      </a:accent6>
      <a:hlink>
        <a:srgbClr val="4495A2"/>
      </a:hlink>
      <a:folHlink>
        <a:srgbClr val="AA5881"/>
      </a:folHlink>
    </a:clrScheme>
    <a:fontScheme name="Custom 1">
      <a:majorFont>
        <a:latin typeface="Arial Nova"/>
        <a:ea typeface=""/>
        <a:cs typeface=""/>
      </a:majorFont>
      <a:minorFont>
        <a:latin typeface="Arial Nov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426e97fa315356fffbdcd9876fe988c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14b8f0def80e6d70ce3def20c90759ae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00257-678D-4F1A-A316-8D9E825191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F1B61E-4E24-4B70-A19F-0092E1166AB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8AF3B845-4FA5-4DD4-A83D-89059E47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D8013E-9A5A-471F-AAE0-010C7C7B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{62B7D395-5A4A-4F41-94C9-377FDA2BE748}tf00112764_win32</Template>
  <TotalTime>38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barış çağlayan</cp:lastModifiedBy>
  <cp:revision>2</cp:revision>
  <dcterms:created xsi:type="dcterms:W3CDTF">2024-02-18T20:59:00Z</dcterms:created>
  <dcterms:modified xsi:type="dcterms:W3CDTF">2024-02-18T21:57:00Z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