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2.9.0 -->
  <w:body>
    <w:p>
      <w:pPr>
        <w:pStyle w:val="Normalpara001"/>
        <w:spacing w:before="0" w:after="0"/>
        <w:jc w:val="left"/>
        <w:rPr>
          <w:rFonts w:ascii="Palatino Linotype" w:eastAsia="Palatino Linotype" w:hAnsi="Palatino Linotype" w:cs="Palatino Linotype"/>
          <w:b/>
          <w:bCs/>
          <w:i w:val="0"/>
          <w:iCs w:val="0"/>
          <w:sz w:val="20"/>
          <w:szCs w:val="20"/>
        </w:rPr>
      </w:pPr>
      <w:r>
        <w:rPr>
          <w:rFonts w:ascii="Palatino Linotype" w:eastAsia="Palatino Linotype" w:hAnsi="Palatino Linotype" w:cs="Palatino Linotype"/>
          <w:b/>
          <w:bCs/>
          <w:i w:val="0"/>
          <w:iCs w:val="0"/>
          <w:sz w:val="20"/>
          <w:szCs w:val="20"/>
        </w:rPr>
        <w:t>İSMAİL MARTİ</w:t>
      </w:r>
    </w:p>
    <w:p>
      <w:pPr>
        <w:pStyle w:val="Normalpara002"/>
        <w:spacing w:before="0" w:after="0"/>
        <w:jc w:val="left"/>
        <w:rPr>
          <w:rStyle w:val="text001"/>
          <w:rFonts w:ascii="Times New Roman" w:eastAsia="Times New Roman" w:hAnsi="Times New Roman" w:cs="Times New Roman"/>
          <w:b/>
          <w:bCs/>
          <w:i w:val="0"/>
          <w:iCs w:val="0"/>
          <w:sz w:val="22"/>
          <w:szCs w:val="22"/>
        </w:rPr>
      </w:pPr>
    </w:p>
    <w:p>
      <w:pPr>
        <w:pStyle w:val="Normalpara003"/>
        <w:spacing w:before="0" w:after="0"/>
        <w:jc w:val="left"/>
        <w:rPr>
          <w:rFonts w:ascii="Palatino Linotype" w:eastAsia="Palatino Linotype" w:hAnsi="Palatino Linotype" w:cs="Palatino Linotype"/>
          <w:b w:val="0"/>
          <w:bCs w:val="0"/>
          <w:i w:val="0"/>
          <w:iCs w:val="0"/>
          <w:sz w:val="20"/>
          <w:szCs w:val="20"/>
        </w:rPr>
      </w:pPr>
      <w:r>
        <w:rPr>
          <w:rFonts w:ascii="Palatino Linotype" w:eastAsia="Palatino Linotype" w:hAnsi="Palatino Linotype" w:cs="Palatino Linotype"/>
          <w:b w:val="0"/>
          <w:bCs w:val="0"/>
          <w:i w:val="0"/>
          <w:iCs w:val="0"/>
          <w:sz w:val="20"/>
          <w:szCs w:val="20"/>
        </w:rPr>
        <w:t>Bağlık Mah./Hatip Sok./Yaşam Kent Sitesi/Iğlamur Apt./Kat 5/Kapı no 17</w:t>
      </w:r>
    </w:p>
    <w:p>
      <w:pPr>
        <w:pStyle w:val="Normalpara004"/>
        <w:spacing w:before="0" w:after="0"/>
        <w:jc w:val="left"/>
        <w:rPr>
          <w:rFonts w:ascii="Palatino Linotype" w:eastAsia="Palatino Linotype" w:hAnsi="Palatino Linotype" w:cs="Palatino Linotype"/>
          <w:b/>
          <w:bCs/>
          <w:i w:val="0"/>
          <w:iCs w:val="0"/>
          <w:sz w:val="20"/>
          <w:szCs w:val="20"/>
        </w:rPr>
      </w:pPr>
      <w:r>
        <w:rPr>
          <w:rFonts w:ascii="Palatino Linotype" w:eastAsia="Palatino Linotype" w:hAnsi="Palatino Linotype" w:cs="Palatino Linotype"/>
          <w:b/>
          <w:bCs/>
          <w:i w:val="0"/>
          <w:iCs w:val="0"/>
          <w:sz w:val="20"/>
          <w:szCs w:val="20"/>
        </w:rPr>
        <w:t xml:space="preserve">                             </w:t>
      </w:r>
    </w:p>
    <w:p>
      <w:pPr>
        <w:pStyle w:val="Normalpara005"/>
        <w:spacing w:before="0" w:after="0"/>
        <w:jc w:val="left"/>
        <w:rPr>
          <w:rFonts w:ascii="Palatino Linotype" w:eastAsia="Palatino Linotype" w:hAnsi="Palatino Linotype" w:cs="Palatino Linotype"/>
          <w:b w:val="0"/>
          <w:bCs w:val="0"/>
          <w:i w:val="0"/>
          <w:iCs w:val="0"/>
          <w:sz w:val="20"/>
          <w:szCs w:val="20"/>
        </w:rPr>
      </w:pPr>
      <w:r>
        <w:rPr>
          <w:rStyle w:val="text002"/>
          <w:rFonts w:ascii="Palatino Linotype" w:eastAsia="Palatino Linotype" w:hAnsi="Palatino Linotype" w:cs="Palatino Linotype"/>
          <w:b/>
          <w:bCs/>
          <w:i w:val="0"/>
          <w:iCs w:val="0"/>
          <w:sz w:val="20"/>
          <w:szCs w:val="20"/>
        </w:rPr>
        <w:t xml:space="preserve">Tel : </w:t>
      </w:r>
      <w:r>
        <w:rPr>
          <w:rFonts w:ascii="Palatino Linotype" w:eastAsia="Palatino Linotype" w:hAnsi="Palatino Linotype" w:cs="Palatino Linotype"/>
          <w:b w:val="0"/>
          <w:bCs w:val="0"/>
          <w:i w:val="0"/>
          <w:iCs w:val="0"/>
          <w:sz w:val="20"/>
          <w:szCs w:val="20"/>
        </w:rPr>
        <w:t xml:space="preserve">05511322846                                                    </w:t>
      </w:r>
    </w:p>
    <w:p>
      <w:pPr>
        <w:pStyle w:val="Normalpara006"/>
        <w:spacing w:before="0" w:after="0"/>
        <w:jc w:val="left"/>
        <w:rPr>
          <w:rFonts w:ascii="Palatino Linotype" w:eastAsia="Palatino Linotype" w:hAnsi="Palatino Linotype" w:cs="Palatino Linotype"/>
          <w:b w:val="0"/>
          <w:bCs w:val="0"/>
          <w:i w:val="0"/>
          <w:iCs w:val="0"/>
          <w:sz w:val="20"/>
          <w:szCs w:val="20"/>
        </w:rPr>
      </w:pPr>
      <w:r>
        <w:rPr>
          <w:rStyle w:val="text003"/>
          <w:rFonts w:ascii="Palatino Linotype" w:eastAsia="Palatino Linotype" w:hAnsi="Palatino Linotype" w:cs="Palatino Linotype"/>
          <w:b/>
          <w:bCs/>
          <w:i w:val="0"/>
          <w:iCs w:val="0"/>
          <w:sz w:val="20"/>
          <w:szCs w:val="20"/>
        </w:rPr>
        <w:t>E-mail :</w:t>
      </w:r>
      <w:r>
        <w:rPr>
          <w:rFonts w:ascii="Palatino Linotype" w:eastAsia="Palatino Linotype" w:hAnsi="Palatino Linotype" w:cs="Palatino Linotype"/>
          <w:b w:val="0"/>
          <w:bCs w:val="0"/>
          <w:i w:val="0"/>
          <w:iCs w:val="0"/>
          <w:sz w:val="20"/>
          <w:szCs w:val="20"/>
        </w:rPr>
        <w:t xml:space="preserve"> martienesarda@gmail.com</w:t>
      </w:r>
    </w:p>
    <w:p>
      <w:pPr>
        <w:pStyle w:val="Normalpara007"/>
        <w:spacing w:before="0" w:after="0"/>
        <w:ind w:firstLine="2160"/>
        <w:jc w:val="left"/>
        <w:rPr>
          <w:rStyle w:val="text004"/>
          <w:rFonts w:ascii="Palatino Linotype" w:eastAsia="Palatino Linotype" w:hAnsi="Palatino Linotype" w:cs="Palatino Linotype"/>
          <w:b w:val="0"/>
          <w:bCs w:val="0"/>
          <w:i w:val="0"/>
          <w:iCs w:val="0"/>
          <w:sz w:val="20"/>
          <w:szCs w:val="20"/>
        </w:rPr>
        <w:sectPr>
          <w:pgSz w:w="11906" w:h="16838"/>
          <w:pgMar w:top="1417" w:right="1417" w:bottom="1417" w:left="1417" w:header="708" w:footer="708"/>
          <w:cols w:space="720"/>
        </w:sectPr>
      </w:pPr>
    </w:p>
    <w:p>
      <w:pPr>
        <w:pStyle w:val="Normalpara008"/>
        <w:spacing w:before="0" w:after="0"/>
        <w:jc w:val="left"/>
        <w:rPr>
          <w:rStyle w:val="text005"/>
          <w:rFonts w:ascii="Palatino Linotype" w:eastAsia="Palatino Linotype" w:hAnsi="Palatino Linotype" w:cs="Palatino Linotype"/>
          <w:b w:val="0"/>
          <w:bCs w:val="0"/>
          <w:i w:val="0"/>
          <w:iCs w:val="0"/>
          <w:sz w:val="20"/>
          <w:szCs w:val="20"/>
        </w:rPr>
      </w:pPr>
    </w:p>
    <w:p>
      <w:pPr>
        <w:pStyle w:val="Normalpara009"/>
        <w:pBdr>
          <w:top w:val="double" w:sz="4" w:space="1" w:color="000000"/>
          <w:left w:val="double" w:sz="4" w:space="4" w:color="000000"/>
          <w:bottom w:val="double" w:sz="4" w:space="1" w:color="000000"/>
          <w:right w:val="double" w:sz="4" w:space="4" w:color="000000"/>
        </w:pBdr>
        <w:spacing w:before="0" w:after="0"/>
        <w:ind w:left="110" w:right="110"/>
        <w:jc w:val="left"/>
        <w:rPr>
          <w:rFonts w:ascii="Palatino Linotype" w:eastAsia="Palatino Linotype" w:hAnsi="Palatino Linotype" w:cs="Palatino Linotype"/>
          <w:b/>
          <w:bCs/>
          <w:i w:val="0"/>
          <w:iCs w:val="0"/>
          <w:sz w:val="20"/>
          <w:szCs w:val="20"/>
        </w:rPr>
      </w:pPr>
      <w:r>
        <w:rPr>
          <w:rFonts w:ascii="Palatino Linotype" w:eastAsia="Palatino Linotype" w:hAnsi="Palatino Linotype" w:cs="Palatino Linotype"/>
          <w:b/>
          <w:bCs/>
          <w:i w:val="0"/>
          <w:iCs w:val="0"/>
          <w:sz w:val="20"/>
          <w:szCs w:val="20"/>
        </w:rPr>
        <w:t>KİŞİSEL BİLGİLER</w:t>
      </w:r>
    </w:p>
    <w:p>
      <w:pPr>
        <w:pStyle w:val="Normalpara010"/>
        <w:spacing w:before="0" w:after="0"/>
        <w:jc w:val="left"/>
        <w:rPr>
          <w:rFonts w:ascii="Palatino Linotype" w:eastAsia="Palatino Linotype" w:hAnsi="Palatino Linotype" w:cs="Palatino Linotype"/>
          <w:b w:val="0"/>
          <w:bCs w:val="0"/>
          <w:i w:val="0"/>
          <w:iCs w:val="0"/>
          <w:sz w:val="20"/>
          <w:szCs w:val="20"/>
        </w:rPr>
      </w:pPr>
      <w:r>
        <w:rPr>
          <w:rFonts w:ascii="Palatino Linotype" w:eastAsia="Palatino Linotype" w:hAnsi="Palatino Linotype" w:cs="Palatino Linotype"/>
          <w:b w:val="0"/>
          <w:bCs w:val="0"/>
          <w:i w:val="0"/>
          <w:iCs w:val="0"/>
          <w:sz w:val="20"/>
          <w:szCs w:val="20"/>
        </w:rPr>
        <w:br/>
      </w:r>
      <w:r>
        <w:rPr>
          <w:rStyle w:val="text006"/>
          <w:rFonts w:ascii="Palatino Linotype" w:eastAsia="Palatino Linotype" w:hAnsi="Palatino Linotype" w:cs="Palatino Linotype"/>
          <w:b/>
          <w:bCs/>
          <w:i w:val="0"/>
          <w:iCs w:val="0"/>
          <w:sz w:val="20"/>
          <w:szCs w:val="20"/>
        </w:rPr>
        <w:t>Doğum tarihi : 31.01.2001</w:t>
      </w:r>
    </w:p>
    <w:p>
      <w:pPr>
        <w:pStyle w:val="Normalpara011"/>
        <w:spacing w:before="0" w:after="0"/>
        <w:jc w:val="left"/>
        <w:rPr>
          <w:rFonts w:ascii="Palatino Linotype" w:eastAsia="Palatino Linotype" w:hAnsi="Palatino Linotype" w:cs="Palatino Linotype"/>
          <w:b w:val="0"/>
          <w:bCs w:val="0"/>
          <w:i w:val="0"/>
          <w:iCs w:val="0"/>
          <w:sz w:val="20"/>
          <w:szCs w:val="20"/>
        </w:rPr>
      </w:pPr>
      <w:r>
        <w:rPr>
          <w:rStyle w:val="text007"/>
          <w:rFonts w:ascii="Palatino Linotype" w:eastAsia="Palatino Linotype" w:hAnsi="Palatino Linotype" w:cs="Palatino Linotype"/>
          <w:b/>
          <w:bCs/>
          <w:i w:val="0"/>
          <w:iCs w:val="0"/>
          <w:sz w:val="20"/>
          <w:szCs w:val="20"/>
        </w:rPr>
        <w:t>Cinsiyet :</w:t>
      </w:r>
      <w:r>
        <w:rPr>
          <w:rFonts w:ascii="Palatino Linotype" w:eastAsia="Palatino Linotype" w:hAnsi="Palatino Linotype" w:cs="Palatino Linotype"/>
          <w:b w:val="0"/>
          <w:bCs w:val="0"/>
          <w:i w:val="0"/>
          <w:iCs w:val="0"/>
          <w:sz w:val="20"/>
          <w:szCs w:val="20"/>
        </w:rPr>
        <w:t xml:space="preserve">  Erkek </w:t>
      </w:r>
    </w:p>
    <w:p>
      <w:pPr>
        <w:pStyle w:val="Normalpara012"/>
        <w:spacing w:before="0" w:after="0"/>
        <w:jc w:val="left"/>
        <w:rPr>
          <w:rFonts w:ascii="Palatino Linotype" w:eastAsia="Palatino Linotype" w:hAnsi="Palatino Linotype" w:cs="Palatino Linotype"/>
          <w:b/>
          <w:bCs/>
          <w:i w:val="0"/>
          <w:iCs w:val="0"/>
          <w:sz w:val="20"/>
          <w:szCs w:val="20"/>
        </w:rPr>
      </w:pPr>
      <w:r>
        <w:rPr>
          <w:rFonts w:ascii="Palatino Linotype" w:eastAsia="Palatino Linotype" w:hAnsi="Palatino Linotype" w:cs="Palatino Linotype"/>
          <w:b/>
          <w:bCs/>
          <w:i w:val="0"/>
          <w:iCs w:val="0"/>
          <w:sz w:val="20"/>
          <w:szCs w:val="20"/>
        </w:rPr>
        <w:t xml:space="preserve">Medeni durumu : </w:t>
      </w:r>
      <w:r>
        <w:rPr>
          <w:rStyle w:val="text008"/>
          <w:rFonts w:ascii="Palatino Linotype" w:eastAsia="Palatino Linotype" w:hAnsi="Palatino Linotype" w:cs="Palatino Linotype"/>
          <w:b w:val="0"/>
          <w:bCs w:val="0"/>
          <w:i w:val="0"/>
          <w:iCs w:val="0"/>
          <w:sz w:val="20"/>
          <w:szCs w:val="20"/>
        </w:rPr>
        <w:t>Bekar</w:t>
      </w:r>
    </w:p>
    <w:p>
      <w:pPr>
        <w:pStyle w:val="Normalpara013"/>
        <w:spacing w:before="0" w:after="0"/>
        <w:jc w:val="left"/>
        <w:rPr>
          <w:rFonts w:ascii="Palatino Linotype" w:eastAsia="Palatino Linotype" w:hAnsi="Palatino Linotype" w:cs="Palatino Linotype"/>
          <w:b w:val="0"/>
          <w:bCs w:val="0"/>
          <w:i w:val="0"/>
          <w:iCs w:val="0"/>
          <w:sz w:val="20"/>
          <w:szCs w:val="20"/>
        </w:rPr>
      </w:pPr>
      <w:r>
        <w:rPr>
          <w:rStyle w:val="text009"/>
          <w:rFonts w:ascii="Palatino Linotype" w:eastAsia="Palatino Linotype" w:hAnsi="Palatino Linotype" w:cs="Palatino Linotype"/>
          <w:b/>
          <w:bCs/>
          <w:i w:val="0"/>
          <w:iCs w:val="0"/>
          <w:sz w:val="20"/>
          <w:szCs w:val="20"/>
        </w:rPr>
        <w:t xml:space="preserve">Uyruk: </w:t>
      </w:r>
      <w:r>
        <w:rPr>
          <w:rFonts w:ascii="Palatino Linotype" w:eastAsia="Palatino Linotype" w:hAnsi="Palatino Linotype" w:cs="Palatino Linotype"/>
          <w:b w:val="0"/>
          <w:bCs w:val="0"/>
          <w:i w:val="0"/>
          <w:iCs w:val="0"/>
          <w:sz w:val="20"/>
          <w:szCs w:val="20"/>
        </w:rPr>
        <w:t>TC</w:t>
      </w:r>
    </w:p>
    <w:p>
      <w:pPr>
        <w:pStyle w:val="Normalpara014"/>
        <w:spacing w:before="0" w:after="0"/>
        <w:jc w:val="left"/>
        <w:rPr>
          <w:rStyle w:val="text010"/>
          <w:rFonts w:ascii="Palatino Linotype" w:eastAsia="Palatino Linotype" w:hAnsi="Palatino Linotype" w:cs="Palatino Linotype"/>
          <w:b w:val="0"/>
          <w:bCs w:val="0"/>
          <w:i w:val="0"/>
          <w:iCs w:val="0"/>
          <w:sz w:val="20"/>
          <w:szCs w:val="20"/>
        </w:rPr>
      </w:pPr>
    </w:p>
    <w:p>
      <w:pPr>
        <w:pStyle w:val="Normalpara015"/>
        <w:pBdr>
          <w:top w:val="double" w:sz="4" w:space="1" w:color="000000"/>
          <w:left w:val="double" w:sz="4" w:space="4" w:color="000000"/>
          <w:bottom w:val="double" w:sz="4" w:space="1" w:color="000000"/>
          <w:right w:val="double" w:sz="4" w:space="4" w:color="000000"/>
        </w:pBdr>
        <w:spacing w:before="0" w:after="0"/>
        <w:ind w:left="110" w:right="110"/>
        <w:jc w:val="left"/>
        <w:rPr>
          <w:rFonts w:ascii="Palatino Linotype" w:eastAsia="Palatino Linotype" w:hAnsi="Palatino Linotype" w:cs="Palatino Linotype"/>
          <w:b/>
          <w:bCs/>
          <w:i w:val="0"/>
          <w:iCs w:val="0"/>
          <w:sz w:val="20"/>
          <w:szCs w:val="20"/>
        </w:rPr>
      </w:pPr>
      <w:r>
        <w:rPr>
          <w:rFonts w:ascii="Palatino Linotype" w:eastAsia="Palatino Linotype" w:hAnsi="Palatino Linotype" w:cs="Palatino Linotype"/>
          <w:b/>
          <w:bCs/>
          <w:i w:val="0"/>
          <w:iCs w:val="0"/>
          <w:sz w:val="20"/>
          <w:szCs w:val="20"/>
        </w:rPr>
        <w:t>İŞ TECRÜBESİ</w:t>
      </w:r>
    </w:p>
    <w:p>
      <w:pPr>
        <w:pStyle w:val="Normalpara016"/>
        <w:spacing w:before="0" w:after="0"/>
        <w:jc w:val="left"/>
        <w:rPr>
          <w:rFonts w:ascii="Palatino Linotype" w:eastAsia="Palatino Linotype" w:hAnsi="Palatino Linotype" w:cs="Palatino Linotype"/>
          <w:b/>
          <w:bCs/>
          <w:i w:val="0"/>
          <w:iCs w:val="0"/>
          <w:sz w:val="20"/>
          <w:szCs w:val="20"/>
        </w:rPr>
      </w:pPr>
      <w:r>
        <w:rPr>
          <w:rFonts w:ascii="Palatino Linotype" w:eastAsia="Palatino Linotype" w:hAnsi="Palatino Linotype" w:cs="Palatino Linotype"/>
          <w:b/>
          <w:bCs/>
          <w:i w:val="0"/>
          <w:iCs w:val="0"/>
          <w:sz w:val="20"/>
          <w:szCs w:val="20"/>
        </w:rPr>
        <w:t>2019-2020 T.T.K. Armutçuk Müessesesi Staj</w:t>
      </w:r>
    </w:p>
    <w:p>
      <w:pPr>
        <w:pStyle w:val="Normalpara017"/>
        <w:spacing w:before="0" w:after="0"/>
        <w:jc w:val="left"/>
        <w:rPr>
          <w:rStyle w:val="text011"/>
          <w:rFonts w:ascii="Palatino Linotype" w:eastAsia="Palatino Linotype" w:hAnsi="Palatino Linotype" w:cs="Palatino Linotype"/>
          <w:b w:val="0"/>
          <w:bCs w:val="0"/>
          <w:i w:val="0"/>
          <w:iCs w:val="0"/>
          <w:sz w:val="22"/>
          <w:szCs w:val="22"/>
        </w:rPr>
      </w:pPr>
    </w:p>
    <w:p>
      <w:pPr>
        <w:pStyle w:val="Normalpara018"/>
        <w:spacing w:before="0" w:after="0"/>
        <w:jc w:val="left"/>
        <w:rPr>
          <w:rStyle w:val="text012"/>
          <w:rFonts w:ascii="Palatino Linotype" w:eastAsia="Palatino Linotype" w:hAnsi="Palatino Linotype" w:cs="Palatino Linotype"/>
          <w:b w:val="0"/>
          <w:bCs w:val="0"/>
          <w:i w:val="0"/>
          <w:iCs w:val="0"/>
          <w:sz w:val="20"/>
          <w:szCs w:val="20"/>
        </w:rPr>
      </w:pPr>
    </w:p>
    <w:p>
      <w:pPr>
        <w:pStyle w:val="Normalpara019"/>
        <w:spacing w:before="0" w:after="0"/>
        <w:jc w:val="left"/>
        <w:rPr>
          <w:rStyle w:val="text013"/>
          <w:rFonts w:ascii="Palatino Linotype" w:eastAsia="Palatino Linotype" w:hAnsi="Palatino Linotype" w:cs="Palatino Linotype"/>
          <w:b w:val="0"/>
          <w:bCs w:val="0"/>
          <w:i w:val="0"/>
          <w:iCs w:val="0"/>
          <w:sz w:val="20"/>
          <w:szCs w:val="20"/>
        </w:rPr>
      </w:pPr>
    </w:p>
    <w:p>
      <w:pPr>
        <w:pStyle w:val="Normalpara020"/>
        <w:pBdr>
          <w:top w:val="double" w:sz="4" w:space="1" w:color="000000"/>
          <w:left w:val="double" w:sz="4" w:space="4" w:color="000000"/>
          <w:bottom w:val="double" w:sz="4" w:space="1" w:color="000000"/>
          <w:right w:val="double" w:sz="4" w:space="4" w:color="000000"/>
        </w:pBdr>
        <w:spacing w:before="0" w:after="0"/>
        <w:ind w:left="110" w:right="110"/>
        <w:jc w:val="left"/>
        <w:rPr>
          <w:rFonts w:ascii="Palatino Linotype" w:eastAsia="Palatino Linotype" w:hAnsi="Palatino Linotype" w:cs="Palatino Linotype"/>
          <w:b/>
          <w:bCs/>
          <w:i w:val="0"/>
          <w:iCs w:val="0"/>
          <w:sz w:val="20"/>
          <w:szCs w:val="20"/>
        </w:rPr>
      </w:pPr>
      <w:r>
        <w:rPr>
          <w:rFonts w:ascii="Palatino Linotype" w:eastAsia="Palatino Linotype" w:hAnsi="Palatino Linotype" w:cs="Palatino Linotype"/>
          <w:b/>
          <w:bCs/>
          <w:i w:val="0"/>
          <w:iCs w:val="0"/>
          <w:sz w:val="20"/>
          <w:szCs w:val="20"/>
        </w:rPr>
        <w:t>EĞİTİM BİLGİLERİ</w:t>
      </w:r>
    </w:p>
    <w:p>
      <w:pPr>
        <w:pStyle w:val="Normalpara021"/>
        <w:spacing w:before="0" w:after="0"/>
        <w:jc w:val="left"/>
        <w:rPr>
          <w:rStyle w:val="text014"/>
          <w:rFonts w:ascii="Palatino Linotype" w:eastAsia="Palatino Linotype" w:hAnsi="Palatino Linotype" w:cs="Palatino Linotype"/>
          <w:b w:val="0"/>
          <w:bCs w:val="0"/>
          <w:i w:val="0"/>
          <w:iCs w:val="0"/>
          <w:sz w:val="20"/>
          <w:szCs w:val="20"/>
        </w:rPr>
      </w:pPr>
    </w:p>
    <w:p>
      <w:pPr>
        <w:pStyle w:val="Normalpara022"/>
        <w:spacing w:before="0" w:after="0"/>
        <w:jc w:val="left"/>
        <w:rPr>
          <w:rStyle w:val="text015"/>
          <w:rFonts w:ascii="Palatino Linotype" w:eastAsia="Palatino Linotype" w:hAnsi="Palatino Linotype" w:cs="Palatino Linotype"/>
          <w:b w:val="0"/>
          <w:bCs w:val="0"/>
          <w:i w:val="0"/>
          <w:iCs w:val="0"/>
          <w:sz w:val="20"/>
          <w:szCs w:val="20"/>
        </w:rPr>
      </w:pPr>
    </w:p>
    <w:p>
      <w:pPr>
        <w:pStyle w:val="Normalpara023"/>
        <w:spacing w:before="0" w:after="0"/>
        <w:jc w:val="left"/>
        <w:rPr>
          <w:rFonts w:ascii="Palatino Linotype" w:eastAsia="Palatino Linotype" w:hAnsi="Palatino Linotype" w:cs="Palatino Linotype"/>
          <w:b w:val="0"/>
          <w:bCs w:val="0"/>
          <w:i w:val="0"/>
          <w:iCs w:val="0"/>
          <w:sz w:val="20"/>
          <w:szCs w:val="20"/>
        </w:rPr>
      </w:pPr>
      <w:r>
        <w:rPr>
          <w:rStyle w:val="text016"/>
          <w:rFonts w:ascii="Palatino Linotype" w:eastAsia="Palatino Linotype" w:hAnsi="Palatino Linotype" w:cs="Palatino Linotype"/>
          <w:b/>
          <w:bCs/>
          <w:i w:val="0"/>
          <w:iCs w:val="0"/>
          <w:sz w:val="22"/>
          <w:szCs w:val="22"/>
        </w:rPr>
        <w:t>2016-2020</w:t>
        <w:tab/>
      </w:r>
      <w:r>
        <w:rPr>
          <w:rStyle w:val="text017"/>
          <w:rFonts w:ascii="Palatino Linotype" w:eastAsia="Palatino Linotype" w:hAnsi="Palatino Linotype" w:cs="Palatino Linotype"/>
          <w:b/>
          <w:bCs/>
          <w:i w:val="0"/>
          <w:iCs w:val="0"/>
          <w:sz w:val="20"/>
          <w:szCs w:val="20"/>
        </w:rPr>
        <w:t>KDZ.EREĞLİ MESLEKİ TEKNİK VE ANADOLU LİSESİ</w:t>
      </w:r>
    </w:p>
    <w:p>
      <w:pPr>
        <w:pStyle w:val="Normalpara024"/>
        <w:spacing w:before="0" w:after="0"/>
        <w:jc w:val="left"/>
        <w:rPr>
          <w:rStyle w:val="text018"/>
          <w:rFonts w:ascii="Palatino Linotype" w:eastAsia="Palatino Linotype" w:hAnsi="Palatino Linotype" w:cs="Palatino Linotype"/>
          <w:b w:val="0"/>
          <w:bCs w:val="0"/>
          <w:i w:val="0"/>
          <w:iCs w:val="0"/>
          <w:sz w:val="20"/>
          <w:szCs w:val="20"/>
        </w:rPr>
      </w:pPr>
    </w:p>
    <w:p>
      <w:pPr>
        <w:pStyle w:val="Normalpara025"/>
        <w:spacing w:before="0" w:after="0"/>
        <w:jc w:val="left"/>
        <w:rPr>
          <w:rFonts w:ascii="Palatino Linotype" w:eastAsia="Palatino Linotype" w:hAnsi="Palatino Linotype" w:cs="Palatino Linotype"/>
          <w:b/>
          <w:bCs/>
          <w:i w:val="0"/>
          <w:iCs w:val="0"/>
          <w:sz w:val="20"/>
          <w:szCs w:val="20"/>
        </w:rPr>
      </w:pPr>
      <w:r>
        <w:rPr>
          <w:rStyle w:val="text019"/>
          <w:rFonts w:ascii="Palatino Linotype" w:eastAsia="Palatino Linotype" w:hAnsi="Palatino Linotype" w:cs="Palatino Linotype"/>
          <w:b/>
          <w:bCs/>
          <w:i w:val="0"/>
          <w:iCs w:val="0"/>
          <w:sz w:val="22"/>
          <w:szCs w:val="22"/>
        </w:rPr>
        <w:t>2008-2016                     KDZ.Ereğli Atatürk OrtaOkulu</w:t>
      </w:r>
    </w:p>
    <w:p>
      <w:pPr>
        <w:pStyle w:val="Normalpara026"/>
        <w:spacing w:before="0" w:after="0"/>
        <w:jc w:val="left"/>
        <w:rPr>
          <w:rStyle w:val="text020"/>
          <w:rFonts w:ascii="Palatino Linotype" w:eastAsia="Palatino Linotype" w:hAnsi="Palatino Linotype" w:cs="Palatino Linotype"/>
          <w:b/>
          <w:bCs/>
          <w:i w:val="0"/>
          <w:iCs w:val="0"/>
          <w:sz w:val="22"/>
          <w:szCs w:val="22"/>
        </w:rPr>
      </w:pPr>
    </w:p>
    <w:p>
      <w:pPr>
        <w:pStyle w:val="Normalpara027"/>
        <w:pBdr>
          <w:top w:val="double" w:sz="4" w:space="1" w:color="000000"/>
          <w:left w:val="double" w:sz="4" w:space="4" w:color="000000"/>
          <w:bottom w:val="double" w:sz="4" w:space="1" w:color="000000"/>
          <w:right w:val="double" w:sz="4" w:space="4" w:color="000000"/>
        </w:pBdr>
        <w:spacing w:before="0" w:after="0"/>
        <w:ind w:left="110" w:right="110"/>
        <w:jc w:val="left"/>
        <w:rPr>
          <w:rFonts w:ascii="Palatino Linotype" w:eastAsia="Palatino Linotype" w:hAnsi="Palatino Linotype" w:cs="Palatino Linotype"/>
          <w:b/>
          <w:bCs/>
          <w:i w:val="0"/>
          <w:iCs w:val="0"/>
          <w:sz w:val="20"/>
          <w:szCs w:val="20"/>
        </w:rPr>
      </w:pPr>
      <w:r>
        <w:rPr>
          <w:rFonts w:ascii="Palatino Linotype" w:eastAsia="Palatino Linotype" w:hAnsi="Palatino Linotype" w:cs="Palatino Linotype"/>
          <w:b/>
          <w:bCs/>
          <w:i w:val="0"/>
          <w:iCs w:val="0"/>
          <w:sz w:val="20"/>
          <w:szCs w:val="20"/>
        </w:rPr>
        <w:t>YABANCI DİLLER</w:t>
      </w:r>
    </w:p>
    <w:p>
      <w:pPr>
        <w:pStyle w:val="Normalpara028"/>
        <w:spacing w:before="0" w:after="0"/>
        <w:jc w:val="left"/>
        <w:rPr>
          <w:rStyle w:val="text021"/>
          <w:rFonts w:ascii="Palatino Linotype" w:eastAsia="Palatino Linotype" w:hAnsi="Palatino Linotype" w:cs="Palatino Linotype"/>
          <w:b/>
          <w:bCs/>
          <w:i w:val="0"/>
          <w:iCs w:val="0"/>
          <w:sz w:val="22"/>
          <w:szCs w:val="22"/>
        </w:rPr>
      </w:pPr>
    </w:p>
    <w:p>
      <w:pPr>
        <w:pStyle w:val="Normalpara029"/>
        <w:spacing w:before="0" w:after="0"/>
        <w:jc w:val="left"/>
        <w:rPr>
          <w:rFonts w:ascii="Palatino Linotype" w:eastAsia="Palatino Linotype" w:hAnsi="Palatino Linotype" w:cs="Palatino Linotype"/>
          <w:b w:val="0"/>
          <w:bCs w:val="0"/>
          <w:i w:val="0"/>
          <w:iCs w:val="0"/>
          <w:sz w:val="22"/>
          <w:szCs w:val="22"/>
        </w:rPr>
      </w:pPr>
      <w:r>
        <w:rPr>
          <w:rStyle w:val="text022"/>
          <w:rFonts w:ascii="Palatino Linotype" w:eastAsia="Palatino Linotype" w:hAnsi="Palatino Linotype" w:cs="Palatino Linotype"/>
          <w:b/>
          <w:bCs/>
          <w:i w:val="0"/>
          <w:iCs w:val="0"/>
          <w:sz w:val="22"/>
          <w:szCs w:val="22"/>
        </w:rPr>
        <w:t xml:space="preserve">İNGİLİZCE                </w:t>
      </w:r>
      <w:r>
        <w:rPr>
          <w:rStyle w:val="text023"/>
          <w:rFonts w:ascii="Palatino Linotype" w:eastAsia="Palatino Linotype" w:hAnsi="Palatino Linotype" w:cs="Palatino Linotype"/>
          <w:b/>
          <w:bCs/>
          <w:i w:val="0"/>
          <w:iCs w:val="0"/>
          <w:sz w:val="20"/>
          <w:szCs w:val="20"/>
        </w:rPr>
        <w:t>Okuma: Orta</w:t>
      </w:r>
      <w:r>
        <w:rPr>
          <w:rStyle w:val="text024"/>
          <w:rFonts w:ascii="Palatino Linotype" w:eastAsia="Palatino Linotype" w:hAnsi="Palatino Linotype" w:cs="Palatino Linotype"/>
          <w:b w:val="0"/>
          <w:bCs w:val="0"/>
          <w:i w:val="0"/>
          <w:iCs w:val="0"/>
          <w:sz w:val="20"/>
          <w:szCs w:val="20"/>
        </w:rPr>
        <w:t xml:space="preserve">    </w:t>
      </w:r>
      <w:r>
        <w:rPr>
          <w:rStyle w:val="text025"/>
          <w:rFonts w:ascii="Palatino Linotype" w:eastAsia="Palatino Linotype" w:hAnsi="Palatino Linotype" w:cs="Palatino Linotype"/>
          <w:b/>
          <w:bCs/>
          <w:i w:val="0"/>
          <w:iCs w:val="0"/>
          <w:sz w:val="20"/>
          <w:szCs w:val="20"/>
        </w:rPr>
        <w:t>Yazma: Orta</w:t>
      </w:r>
      <w:r>
        <w:rPr>
          <w:rStyle w:val="text026"/>
          <w:rFonts w:ascii="Palatino Linotype" w:eastAsia="Palatino Linotype" w:hAnsi="Palatino Linotype" w:cs="Palatino Linotype"/>
          <w:b w:val="0"/>
          <w:bCs w:val="0"/>
          <w:i w:val="0"/>
          <w:iCs w:val="0"/>
          <w:sz w:val="20"/>
          <w:szCs w:val="20"/>
        </w:rPr>
        <w:t xml:space="preserve">  </w:t>
      </w:r>
      <w:r>
        <w:rPr>
          <w:rStyle w:val="text027"/>
          <w:rFonts w:ascii="Palatino Linotype" w:eastAsia="Palatino Linotype" w:hAnsi="Palatino Linotype" w:cs="Palatino Linotype"/>
          <w:b/>
          <w:bCs/>
          <w:i w:val="0"/>
          <w:iCs w:val="0"/>
          <w:sz w:val="20"/>
          <w:szCs w:val="20"/>
        </w:rPr>
        <w:t xml:space="preserve"> Konuşma: </w:t>
      </w:r>
      <w:r>
        <w:rPr>
          <w:rStyle w:val="text028"/>
          <w:rFonts w:ascii="Palatino Linotype" w:eastAsia="Palatino Linotype" w:hAnsi="Palatino Linotype" w:cs="Palatino Linotype"/>
          <w:b w:val="0"/>
          <w:bCs w:val="0"/>
          <w:i w:val="0"/>
          <w:iCs w:val="0"/>
          <w:sz w:val="20"/>
          <w:szCs w:val="20"/>
        </w:rPr>
        <w:t>Orta</w:t>
      </w:r>
    </w:p>
    <w:p>
      <w:pPr>
        <w:spacing w:before="0" w:after="0"/>
        <w:jc w:val="left"/>
        <w:rPr>
          <w:rStyle w:val="text029"/>
          <w:rFonts w:ascii="Times New Roman" w:eastAsia="Times New Roman" w:hAnsi="Times New Roman" w:cs="Times New Roman"/>
          <w:b w:val="0"/>
          <w:bCs w:val="0"/>
          <w:i w:val="0"/>
          <w:iCs w:val="0"/>
        </w:rPr>
      </w:pPr>
    </w:p>
    <w:p>
      <w:pPr>
        <w:pStyle w:val="Normalpara030"/>
        <w:pBdr>
          <w:top w:val="double" w:sz="4" w:space="1" w:color="000000"/>
          <w:left w:val="double" w:sz="4" w:space="4" w:color="000000"/>
          <w:bottom w:val="double" w:sz="4" w:space="1" w:color="000000"/>
          <w:right w:val="double" w:sz="4" w:space="4" w:color="000000"/>
        </w:pBdr>
        <w:spacing w:before="0" w:after="0"/>
        <w:ind w:left="110" w:right="110"/>
        <w:jc w:val="left"/>
        <w:rPr>
          <w:rFonts w:ascii="Palatino Linotype" w:eastAsia="Palatino Linotype" w:hAnsi="Palatino Linotype" w:cs="Palatino Linotype"/>
          <w:b/>
          <w:bCs/>
          <w:i w:val="0"/>
          <w:iCs w:val="0"/>
          <w:sz w:val="20"/>
          <w:szCs w:val="20"/>
        </w:rPr>
      </w:pPr>
      <w:r>
        <w:rPr>
          <w:rFonts w:ascii="Palatino Linotype" w:eastAsia="Palatino Linotype" w:hAnsi="Palatino Linotype" w:cs="Palatino Linotype"/>
          <w:b/>
          <w:bCs/>
          <w:i w:val="0"/>
          <w:iCs w:val="0"/>
          <w:sz w:val="20"/>
          <w:szCs w:val="20"/>
        </w:rPr>
        <w:t>SEMİNER ve KURSLAR</w:t>
      </w:r>
    </w:p>
    <w:p>
      <w:pPr>
        <w:pStyle w:val="Normalpara031"/>
        <w:spacing w:before="0" w:after="0"/>
        <w:jc w:val="left"/>
        <w:rPr>
          <w:rStyle w:val="text030"/>
          <w:rFonts w:ascii="Palatino Linotype" w:eastAsia="Palatino Linotype" w:hAnsi="Palatino Linotype" w:cs="Palatino Linotype"/>
          <w:b w:val="0"/>
          <w:bCs w:val="0"/>
          <w:i w:val="0"/>
          <w:iCs w:val="0"/>
          <w:sz w:val="20"/>
          <w:szCs w:val="20"/>
        </w:rPr>
      </w:pPr>
    </w:p>
    <w:p>
      <w:pPr>
        <w:numPr>
          <w:ilvl w:val="0"/>
          <w:numId w:val="1"/>
        </w:numPr>
        <w:pBdr>
          <w:left w:val="none" w:sz="0" w:space="8" w:color="auto"/>
        </w:pBdr>
        <w:spacing w:before="0" w:after="0"/>
        <w:ind w:left="720" w:right="0" w:hanging="360"/>
        <w:jc w:val="left"/>
        <w:rPr>
          <w:rFonts w:ascii="Symbol" w:eastAsia="Symbol" w:hAnsi="Symbol" w:cs="Symbol"/>
          <w:b w:val="0"/>
          <w:bCs w:val="0"/>
          <w:i w:val="0"/>
          <w:iCs w:val="0"/>
          <w:sz w:val="20"/>
          <w:szCs w:val="20"/>
        </w:rPr>
      </w:pPr>
      <w:r>
        <w:rPr>
          <w:rStyle w:val="text031"/>
          <w:rFonts w:ascii="Palatino Linotype" w:eastAsia="Palatino Linotype" w:hAnsi="Palatino Linotype" w:cs="Palatino Linotype"/>
          <w:b w:val="0"/>
          <w:bCs w:val="0"/>
          <w:i w:val="0"/>
          <w:iCs w:val="0"/>
          <w:sz w:val="20"/>
          <w:szCs w:val="20"/>
        </w:rPr>
        <w:t>..</w:t>
      </w:r>
    </w:p>
    <w:p>
      <w:pPr>
        <w:numPr>
          <w:ilvl w:val="0"/>
          <w:numId w:val="1"/>
        </w:numPr>
        <w:pBdr>
          <w:left w:val="none" w:sz="0" w:space="8" w:color="auto"/>
        </w:pBdr>
        <w:spacing w:after="0"/>
        <w:ind w:left="720" w:right="0" w:hanging="360"/>
        <w:jc w:val="left"/>
        <w:rPr>
          <w:rFonts w:ascii="Symbol" w:eastAsia="Symbol" w:hAnsi="Symbol" w:cs="Symbol"/>
          <w:b w:val="0"/>
          <w:bCs w:val="0"/>
          <w:i w:val="0"/>
          <w:iCs w:val="0"/>
          <w:sz w:val="20"/>
          <w:szCs w:val="20"/>
        </w:rPr>
      </w:pPr>
      <w:r>
        <w:rPr>
          <w:rStyle w:val="text032"/>
          <w:rFonts w:ascii="Palatino Linotype" w:eastAsia="Palatino Linotype" w:hAnsi="Palatino Linotype" w:cs="Palatino Linotype"/>
          <w:b w:val="0"/>
          <w:bCs w:val="0"/>
          <w:i w:val="0"/>
          <w:iCs w:val="0"/>
          <w:sz w:val="20"/>
          <w:szCs w:val="20"/>
        </w:rPr>
        <w:t>..</w:t>
      </w:r>
    </w:p>
    <w:p>
      <w:pPr>
        <w:numPr>
          <w:ilvl w:val="0"/>
          <w:numId w:val="1"/>
        </w:numPr>
        <w:pBdr>
          <w:left w:val="none" w:sz="0" w:space="8" w:color="auto"/>
        </w:pBdr>
        <w:spacing w:after="0"/>
        <w:ind w:left="720" w:right="0" w:hanging="360"/>
        <w:jc w:val="left"/>
        <w:rPr>
          <w:rFonts w:ascii="Symbol" w:eastAsia="Symbol" w:hAnsi="Symbol" w:cs="Symbol"/>
          <w:b w:val="0"/>
          <w:bCs w:val="0"/>
          <w:i w:val="0"/>
          <w:iCs w:val="0"/>
          <w:sz w:val="20"/>
          <w:szCs w:val="20"/>
        </w:rPr>
      </w:pPr>
      <w:r>
        <w:rPr>
          <w:rStyle w:val="text033"/>
          <w:rFonts w:ascii="Palatino Linotype" w:eastAsia="Palatino Linotype" w:hAnsi="Palatino Linotype" w:cs="Palatino Linotype"/>
          <w:b w:val="0"/>
          <w:bCs w:val="0"/>
          <w:i w:val="0"/>
          <w:iCs w:val="0"/>
          <w:sz w:val="20"/>
          <w:szCs w:val="20"/>
        </w:rPr>
        <w:t>..</w:t>
      </w:r>
    </w:p>
    <w:p>
      <w:pPr>
        <w:pStyle w:val="Normalpara032"/>
        <w:pBdr>
          <w:top w:val="double" w:sz="4" w:space="1" w:color="000000"/>
          <w:left w:val="double" w:sz="4" w:space="4" w:color="000000"/>
          <w:bottom w:val="double" w:sz="4" w:space="1" w:color="000000"/>
          <w:right w:val="double" w:sz="4" w:space="4" w:color="000000"/>
        </w:pBdr>
        <w:spacing w:before="0" w:after="0"/>
        <w:ind w:left="110" w:right="110"/>
        <w:jc w:val="left"/>
        <w:rPr>
          <w:rFonts w:ascii="Palatino Linotype" w:eastAsia="Palatino Linotype" w:hAnsi="Palatino Linotype" w:cs="Palatino Linotype"/>
          <w:b/>
          <w:bCs/>
          <w:i w:val="0"/>
          <w:iCs w:val="0"/>
          <w:sz w:val="20"/>
          <w:szCs w:val="20"/>
        </w:rPr>
      </w:pPr>
      <w:r>
        <w:rPr>
          <w:rFonts w:ascii="Palatino Linotype" w:eastAsia="Palatino Linotype" w:hAnsi="Palatino Linotype" w:cs="Palatino Linotype"/>
          <w:b/>
          <w:bCs/>
          <w:i w:val="0"/>
          <w:iCs w:val="0"/>
          <w:sz w:val="20"/>
          <w:szCs w:val="20"/>
        </w:rPr>
        <w:t>BİLGİSAYAR BİLGİSİ</w:t>
      </w:r>
    </w:p>
    <w:p>
      <w:pPr>
        <w:pStyle w:val="Normalpara033"/>
        <w:spacing w:before="0" w:after="0"/>
        <w:jc w:val="left"/>
        <w:rPr>
          <w:rStyle w:val="text034"/>
          <w:rFonts w:ascii="Palatino Linotype" w:eastAsia="Palatino Linotype" w:hAnsi="Palatino Linotype" w:cs="Palatino Linotype"/>
          <w:b w:val="0"/>
          <w:bCs w:val="0"/>
          <w:i w:val="0"/>
          <w:iCs w:val="0"/>
          <w:sz w:val="20"/>
          <w:szCs w:val="20"/>
        </w:rPr>
      </w:pPr>
    </w:p>
    <w:p>
      <w:pPr>
        <w:numPr>
          <w:ilvl w:val="0"/>
          <w:numId w:val="2"/>
        </w:numPr>
        <w:pBdr>
          <w:left w:val="none" w:sz="0" w:space="8" w:color="auto"/>
        </w:pBdr>
        <w:spacing w:before="0" w:after="0"/>
        <w:ind w:left="720" w:right="0" w:hanging="360"/>
        <w:jc w:val="left"/>
        <w:rPr>
          <w:rFonts w:ascii="Symbol" w:eastAsia="Symbol" w:hAnsi="Symbol" w:cs="Symbol"/>
          <w:b w:val="0"/>
          <w:bCs w:val="0"/>
          <w:i w:val="0"/>
          <w:iCs w:val="0"/>
          <w:sz w:val="20"/>
          <w:szCs w:val="20"/>
        </w:rPr>
      </w:pPr>
      <w:r>
        <w:rPr>
          <w:rStyle w:val="text035"/>
          <w:rFonts w:ascii="Palatino Linotype" w:eastAsia="Palatino Linotype" w:hAnsi="Palatino Linotype" w:cs="Palatino Linotype"/>
          <w:b w:val="0"/>
          <w:bCs w:val="0"/>
          <w:i w:val="0"/>
          <w:iCs w:val="0"/>
          <w:sz w:val="20"/>
          <w:szCs w:val="20"/>
        </w:rPr>
        <w:t xml:space="preserve">MS office programları (Word, Excel ve PowerPoint) </w:t>
      </w:r>
    </w:p>
    <w:p>
      <w:pPr>
        <w:pStyle w:val="Normalpara034"/>
        <w:spacing w:before="0" w:after="0"/>
        <w:jc w:val="left"/>
        <w:rPr>
          <w:rStyle w:val="text036"/>
          <w:rFonts w:ascii="Palatino Linotype" w:eastAsia="Palatino Linotype" w:hAnsi="Palatino Linotype" w:cs="Palatino Linotype"/>
          <w:b w:val="0"/>
          <w:bCs w:val="0"/>
          <w:i w:val="0"/>
          <w:iCs w:val="0"/>
          <w:sz w:val="22"/>
          <w:szCs w:val="22"/>
        </w:rPr>
      </w:pPr>
    </w:p>
    <w:p>
      <w:pPr>
        <w:pStyle w:val="Normalpara035"/>
        <w:pBdr>
          <w:top w:val="double" w:sz="4" w:space="1" w:color="000000"/>
          <w:left w:val="double" w:sz="4" w:space="4" w:color="000000"/>
          <w:bottom w:val="double" w:sz="4" w:space="1" w:color="000000"/>
          <w:right w:val="double" w:sz="4" w:space="4" w:color="000000"/>
        </w:pBdr>
        <w:spacing w:before="0" w:after="0"/>
        <w:ind w:left="110" w:right="110"/>
        <w:jc w:val="left"/>
        <w:rPr>
          <w:rFonts w:ascii="Palatino Linotype" w:eastAsia="Palatino Linotype" w:hAnsi="Palatino Linotype" w:cs="Palatino Linotype"/>
          <w:b/>
          <w:bCs/>
          <w:i w:val="0"/>
          <w:iCs w:val="0"/>
          <w:sz w:val="20"/>
          <w:szCs w:val="20"/>
        </w:rPr>
      </w:pPr>
      <w:r>
        <w:rPr>
          <w:rFonts w:ascii="Palatino Linotype" w:eastAsia="Palatino Linotype" w:hAnsi="Palatino Linotype" w:cs="Palatino Linotype"/>
          <w:b/>
          <w:bCs/>
          <w:i w:val="0"/>
          <w:iCs w:val="0"/>
          <w:sz w:val="20"/>
          <w:szCs w:val="20"/>
        </w:rPr>
        <w:t>HOBİLER</w:t>
      </w:r>
    </w:p>
    <w:p>
      <w:pPr>
        <w:pStyle w:val="Normalpara036"/>
        <w:spacing w:before="0" w:after="0"/>
        <w:jc w:val="left"/>
        <w:rPr>
          <w:rStyle w:val="text037"/>
          <w:rFonts w:ascii="Palatino Linotype" w:eastAsia="Palatino Linotype" w:hAnsi="Palatino Linotype" w:cs="Palatino Linotype"/>
          <w:b w:val="0"/>
          <w:bCs w:val="0"/>
          <w:i w:val="0"/>
          <w:iCs w:val="0"/>
          <w:sz w:val="20"/>
          <w:szCs w:val="20"/>
        </w:rPr>
      </w:pPr>
    </w:p>
    <w:p>
      <w:pPr>
        <w:pStyle w:val="Normalpara037"/>
        <w:spacing w:before="0" w:after="0"/>
        <w:jc w:val="left"/>
        <w:rPr>
          <w:rFonts w:ascii="Palatino Linotype" w:eastAsia="Palatino Linotype" w:hAnsi="Palatino Linotype" w:cs="Palatino Linotype"/>
          <w:b w:val="0"/>
          <w:bCs w:val="0"/>
          <w:i w:val="0"/>
          <w:iCs w:val="0"/>
          <w:sz w:val="20"/>
          <w:szCs w:val="20"/>
        </w:rPr>
      </w:pPr>
      <w:r>
        <w:rPr>
          <w:rFonts w:ascii="Palatino Linotype" w:eastAsia="Palatino Linotype" w:hAnsi="Palatino Linotype" w:cs="Palatino Linotype"/>
          <w:b w:val="0"/>
          <w:bCs w:val="0"/>
          <w:i w:val="0"/>
          <w:iCs w:val="0"/>
          <w:sz w:val="20"/>
          <w:szCs w:val="20"/>
        </w:rPr>
        <w:t>Müzik, gitar çalmak, sinema, nanoteknoloji, kitap okumak, bilimsel gelişmeleri takip etmek.</w:t>
      </w:r>
    </w:p>
    <w:p>
      <w:pPr>
        <w:pStyle w:val="Normalpara038"/>
        <w:spacing w:before="0" w:after="0"/>
        <w:jc w:val="left"/>
        <w:rPr>
          <w:rStyle w:val="text038"/>
          <w:rFonts w:ascii="Palatino Linotype" w:eastAsia="Palatino Linotype" w:hAnsi="Palatino Linotype" w:cs="Palatino Linotype"/>
          <w:b w:val="0"/>
          <w:bCs w:val="0"/>
          <w:i w:val="0"/>
          <w:iCs w:val="0"/>
          <w:sz w:val="20"/>
          <w:szCs w:val="20"/>
        </w:rPr>
      </w:pPr>
    </w:p>
    <w:p>
      <w:pPr>
        <w:pStyle w:val="Normalpara039"/>
        <w:pBdr>
          <w:top w:val="double" w:sz="4" w:space="1" w:color="000000"/>
          <w:left w:val="double" w:sz="4" w:space="4" w:color="000000"/>
          <w:bottom w:val="double" w:sz="4" w:space="1" w:color="000000"/>
          <w:right w:val="double" w:sz="4" w:space="4" w:color="000000"/>
        </w:pBdr>
        <w:spacing w:before="0" w:after="0"/>
        <w:ind w:left="110" w:right="110"/>
        <w:jc w:val="left"/>
        <w:rPr>
          <w:rFonts w:ascii="Palatino Linotype" w:eastAsia="Palatino Linotype" w:hAnsi="Palatino Linotype" w:cs="Palatino Linotype"/>
          <w:b/>
          <w:bCs/>
          <w:i w:val="0"/>
          <w:iCs w:val="0"/>
          <w:sz w:val="20"/>
          <w:szCs w:val="20"/>
        </w:rPr>
      </w:pPr>
      <w:r>
        <w:rPr>
          <w:rFonts w:ascii="Palatino Linotype" w:eastAsia="Palatino Linotype" w:hAnsi="Palatino Linotype" w:cs="Palatino Linotype"/>
          <w:b/>
          <w:bCs/>
          <w:i w:val="0"/>
          <w:iCs w:val="0"/>
          <w:sz w:val="20"/>
          <w:szCs w:val="20"/>
        </w:rPr>
        <w:t>DİĞER</w:t>
      </w:r>
    </w:p>
    <w:p>
      <w:pPr>
        <w:pStyle w:val="Normalpara040"/>
        <w:spacing w:before="0" w:after="0"/>
        <w:jc w:val="left"/>
        <w:rPr>
          <w:rStyle w:val="text039"/>
          <w:rFonts w:ascii="Palatino Linotype" w:eastAsia="Palatino Linotype" w:hAnsi="Palatino Linotype" w:cs="Palatino Linotype"/>
          <w:b w:val="0"/>
          <w:bCs w:val="0"/>
          <w:i w:val="0"/>
          <w:iCs w:val="0"/>
          <w:sz w:val="20"/>
          <w:szCs w:val="20"/>
        </w:rPr>
      </w:pPr>
    </w:p>
    <w:p>
      <w:pPr>
        <w:numPr>
          <w:ilvl w:val="0"/>
          <w:numId w:val="3"/>
        </w:numPr>
        <w:pBdr>
          <w:left w:val="none" w:sz="0" w:space="8" w:color="auto"/>
        </w:pBdr>
        <w:spacing w:before="0" w:after="0"/>
        <w:ind w:left="765" w:right="0" w:hanging="360"/>
        <w:jc w:val="left"/>
        <w:rPr>
          <w:rFonts w:ascii="Symbol" w:eastAsia="Symbol" w:hAnsi="Symbol" w:cs="Symbol"/>
          <w:b w:val="0"/>
          <w:bCs w:val="0"/>
          <w:i w:val="0"/>
          <w:iCs w:val="0"/>
          <w:sz w:val="20"/>
          <w:szCs w:val="20"/>
        </w:rPr>
      </w:pPr>
      <w:r>
        <w:rPr>
          <w:rStyle w:val="text040"/>
          <w:rFonts w:ascii="Palatino Linotype" w:eastAsia="Palatino Linotype" w:hAnsi="Palatino Linotype" w:cs="Palatino Linotype"/>
          <w:b/>
          <w:bCs/>
          <w:i w:val="0"/>
          <w:iCs w:val="0"/>
          <w:sz w:val="20"/>
          <w:szCs w:val="20"/>
        </w:rPr>
        <w:t>Bölümde gördüğümüz alan derslerinin bir kısmı: Bilgisayarlı Makine İmalatı Dalı,Makine Bakım Ustalığı</w:t>
      </w:r>
    </w:p>
    <w:p>
      <w:pPr>
        <w:numPr>
          <w:ilvl w:val="0"/>
          <w:numId w:val="3"/>
        </w:numPr>
        <w:pBdr>
          <w:left w:val="none" w:sz="0" w:space="8" w:color="auto"/>
        </w:pBdr>
        <w:spacing w:after="0"/>
        <w:ind w:left="765" w:right="0" w:hanging="360"/>
        <w:jc w:val="left"/>
        <w:rPr>
          <w:rFonts w:ascii="Symbol" w:eastAsia="Symbol" w:hAnsi="Symbol" w:cs="Symbol"/>
          <w:b w:val="0"/>
          <w:bCs w:val="0"/>
          <w:i w:val="0"/>
          <w:iCs w:val="0"/>
          <w:sz w:val="20"/>
          <w:szCs w:val="20"/>
        </w:rPr>
      </w:pPr>
      <w:r>
        <w:rPr>
          <w:rStyle w:val="text041"/>
          <w:rFonts w:ascii="Palatino Linotype" w:eastAsia="Palatino Linotype" w:hAnsi="Palatino Linotype" w:cs="Palatino Linotype"/>
          <w:b w:val="0"/>
          <w:bCs w:val="0"/>
          <w:i w:val="0"/>
          <w:iCs w:val="0"/>
          <w:sz w:val="20"/>
          <w:szCs w:val="20"/>
        </w:rPr>
        <w:t xml:space="preserve">Sigara kullanmıyorum. </w:t>
      </w:r>
    </w:p>
    <w:p>
      <w:pPr>
        <w:pStyle w:val="Normalpara041"/>
        <w:spacing w:before="0" w:after="0"/>
        <w:ind w:left="765"/>
        <w:jc w:val="left"/>
        <w:rPr>
          <w:rStyle w:val="text042"/>
          <w:rFonts w:ascii="Times New Roman" w:eastAsia="Times New Roman" w:hAnsi="Times New Roman" w:cs="Times New Roman"/>
          <w:b w:val="0"/>
          <w:bCs w:val="0"/>
          <w:i w:val="0"/>
          <w:iCs w:val="0"/>
          <w:sz w:val="24"/>
          <w:szCs w:val="24"/>
        </w:rPr>
      </w:pPr>
    </w:p>
    <w:p>
      <w:pPr>
        <w:pStyle w:val="Normalpara042"/>
        <w:pBdr>
          <w:top w:val="double" w:sz="4" w:space="1" w:color="000000"/>
          <w:left w:val="double" w:sz="4" w:space="4" w:color="000000"/>
          <w:bottom w:val="double" w:sz="4" w:space="1" w:color="000000"/>
          <w:right w:val="double" w:sz="4" w:space="4" w:color="000000"/>
        </w:pBdr>
        <w:spacing w:before="0" w:after="0"/>
        <w:ind w:left="110" w:right="110"/>
        <w:jc w:val="left"/>
        <w:rPr>
          <w:rFonts w:ascii="Palatino Linotype" w:eastAsia="Palatino Linotype" w:hAnsi="Palatino Linotype" w:cs="Palatino Linotype"/>
          <w:b/>
          <w:bCs/>
          <w:i w:val="0"/>
          <w:iCs w:val="0"/>
          <w:sz w:val="20"/>
          <w:szCs w:val="20"/>
        </w:rPr>
      </w:pPr>
      <w:r>
        <w:rPr>
          <w:rFonts w:ascii="Palatino Linotype" w:eastAsia="Palatino Linotype" w:hAnsi="Palatino Linotype" w:cs="Palatino Linotype"/>
          <w:b/>
          <w:bCs/>
          <w:i w:val="0"/>
          <w:iCs w:val="0"/>
          <w:sz w:val="20"/>
          <w:szCs w:val="20"/>
        </w:rPr>
        <w:t>KARİYER HEDEFİM</w:t>
      </w:r>
    </w:p>
    <w:p>
      <w:pPr>
        <w:pStyle w:val="Normalpara043"/>
        <w:spacing w:before="0" w:after="0"/>
        <w:jc w:val="left"/>
        <w:rPr>
          <w:rFonts w:ascii="Palatino Linotype" w:eastAsia="Palatino Linotype" w:hAnsi="Palatino Linotype" w:cs="Palatino Linotype"/>
          <w:b w:val="0"/>
          <w:bCs w:val="0"/>
          <w:i w:val="0"/>
          <w:iCs w:val="0"/>
          <w:sz w:val="20"/>
          <w:szCs w:val="20"/>
        </w:rPr>
      </w:pPr>
      <w:r>
        <w:rPr>
          <w:rFonts w:ascii="Palatino Linotype" w:eastAsia="Palatino Linotype" w:hAnsi="Palatino Linotype" w:cs="Palatino Linotype"/>
          <w:b w:val="0"/>
          <w:bCs w:val="0"/>
          <w:i w:val="0"/>
          <w:iCs w:val="0"/>
          <w:sz w:val="20"/>
          <w:szCs w:val="20"/>
        </w:rPr>
        <w:t>Mekanik bakımı ve ustası olmak.</w:t>
      </w:r>
    </w:p>
    <w:p>
      <w:pPr>
        <w:pStyle w:val="Normalpara044"/>
        <w:pBdr>
          <w:top w:val="double" w:sz="4" w:space="1" w:color="000000"/>
          <w:left w:val="double" w:sz="4" w:space="4" w:color="000000"/>
          <w:bottom w:val="double" w:sz="4" w:space="1" w:color="000000"/>
          <w:right w:val="double" w:sz="4" w:space="4" w:color="000000"/>
        </w:pBdr>
        <w:spacing w:before="0" w:after="0"/>
        <w:ind w:left="110" w:right="110"/>
        <w:jc w:val="left"/>
        <w:rPr>
          <w:rFonts w:ascii="Palatino Linotype" w:eastAsia="Palatino Linotype" w:hAnsi="Palatino Linotype" w:cs="Palatino Linotype"/>
          <w:b/>
          <w:bCs/>
          <w:i w:val="0"/>
          <w:iCs w:val="0"/>
          <w:sz w:val="20"/>
          <w:szCs w:val="20"/>
        </w:rPr>
      </w:pPr>
      <w:r>
        <w:rPr>
          <w:rFonts w:ascii="Palatino Linotype" w:eastAsia="Palatino Linotype" w:hAnsi="Palatino Linotype" w:cs="Palatino Linotype"/>
          <w:b/>
          <w:bCs/>
          <w:i w:val="0"/>
          <w:iCs w:val="0"/>
          <w:sz w:val="20"/>
          <w:szCs w:val="20"/>
        </w:rPr>
        <w:t>REFERANSLAR</w:t>
      </w:r>
    </w:p>
    <w:p>
      <w:pPr>
        <w:pStyle w:val="Normalpara045"/>
        <w:spacing w:before="0" w:after="0"/>
        <w:jc w:val="left"/>
        <w:rPr>
          <w:rStyle w:val="text043"/>
          <w:rFonts w:ascii="Palatino Linotype" w:eastAsia="Palatino Linotype" w:hAnsi="Palatino Linotype" w:cs="Palatino Linotype"/>
          <w:b w:val="0"/>
          <w:bCs w:val="0"/>
          <w:i w:val="0"/>
          <w:iCs w:val="0"/>
          <w:sz w:val="20"/>
          <w:szCs w:val="20"/>
        </w:rPr>
      </w:pPr>
    </w:p>
    <w:p>
      <w:pPr>
        <w:pStyle w:val="Normalpara046"/>
        <w:spacing w:before="0" w:after="0"/>
        <w:jc w:val="left"/>
        <w:rPr>
          <w:rFonts w:ascii="Palatino Linotype" w:eastAsia="Palatino Linotype" w:hAnsi="Palatino Linotype" w:cs="Palatino Linotype"/>
          <w:b w:val="0"/>
          <w:bCs w:val="0"/>
          <w:i w:val="0"/>
          <w:iCs w:val="0"/>
          <w:sz w:val="20"/>
          <w:szCs w:val="20"/>
        </w:rPr>
      </w:pPr>
      <w:r>
        <w:rPr>
          <w:rFonts w:ascii="Palatino Linotype" w:eastAsia="Palatino Linotype" w:hAnsi="Palatino Linotype" w:cs="Palatino Linotype"/>
          <w:b w:val="0"/>
          <w:bCs w:val="0"/>
          <w:i w:val="0"/>
          <w:iCs w:val="0"/>
          <w:sz w:val="20"/>
          <w:szCs w:val="20"/>
        </w:rPr>
        <w:t>İstenildiğinde temin edilecektir.</w:t>
      </w:r>
    </w:p>
    <w:p>
      <w:pPr>
        <w:pStyle w:val="Normalpara047"/>
        <w:spacing w:before="0" w:after="0"/>
        <w:jc w:val="left"/>
        <w:rPr>
          <w:rFonts w:ascii="Palatino Linotype" w:eastAsia="Palatino Linotype" w:hAnsi="Palatino Linotype" w:cs="Palatino Linotype"/>
          <w:b/>
          <w:bCs/>
          <w:i w:val="0"/>
          <w:iCs w:val="0"/>
          <w:sz w:val="20"/>
          <w:szCs w:val="20"/>
        </w:rPr>
      </w:pPr>
      <w:r>
        <w:rPr>
          <w:rFonts w:ascii="Palatino Linotype" w:eastAsia="Palatino Linotype" w:hAnsi="Palatino Linotype" w:cs="Palatino Linotype"/>
          <w:b/>
          <w:bCs/>
          <w:i w:val="0"/>
          <w:iCs w:val="0"/>
          <w:sz w:val="20"/>
          <w:szCs w:val="20"/>
        </w:rPr>
        <w:t>BELGELER</w:t>
      </w:r>
    </w:p>
    <w:p>
      <w:pPr>
        <w:spacing w:before="0" w:after="0"/>
        <w:jc w:val="left"/>
        <w:rPr>
          <w:rStyle w:val="text044"/>
          <w:rFonts w:ascii="Times New Roman" w:eastAsia="Times New Roman" w:hAnsi="Times New Roman" w:cs="Times New Roman"/>
          <w:b w:val="0"/>
          <w:bCs w:val="0"/>
          <w:i w:val="0"/>
          <w:iCs w:val="0"/>
        </w:rPr>
      </w:pPr>
    </w:p>
    <w:p>
      <w:pPr>
        <w:pStyle w:val="Normalpara048"/>
        <w:spacing w:before="0" w:after="0"/>
        <w:jc w:val="left"/>
        <w:rPr>
          <w:rFonts w:ascii="Palatino Linotype" w:eastAsia="Palatino Linotype" w:hAnsi="Palatino Linotype" w:cs="Palatino Linotype"/>
          <w:b w:val="0"/>
          <w:bCs w:val="0"/>
          <w:i w:val="0"/>
          <w:iCs w:val="0"/>
          <w:sz w:val="20"/>
          <w:szCs w:val="20"/>
        </w:rPr>
      </w:pPr>
      <w:r>
        <w:rPr>
          <w:rFonts w:ascii="Palatino Linotype" w:eastAsia="Palatino Linotype" w:hAnsi="Palatino Linotype" w:cs="Palatino Linotype"/>
          <w:b w:val="0"/>
          <w:bCs w:val="0"/>
          <w:i w:val="0"/>
          <w:iCs w:val="0"/>
          <w:sz w:val="20"/>
          <w:szCs w:val="20"/>
        </w:rPr>
        <w:t>B Sınıf Eğliyet</w:t>
      </w:r>
    </w:p>
    <w:p>
      <w:pPr>
        <w:pStyle w:val="Normalpara049"/>
        <w:spacing w:before="0" w:after="0"/>
        <w:jc w:val="left"/>
        <w:rPr>
          <w:rFonts w:ascii="Palatino Linotype" w:eastAsia="Palatino Linotype" w:hAnsi="Palatino Linotype" w:cs="Palatino Linotype"/>
          <w:b w:val="0"/>
          <w:bCs w:val="0"/>
          <w:i w:val="0"/>
          <w:iCs w:val="0"/>
          <w:sz w:val="20"/>
          <w:szCs w:val="20"/>
        </w:rPr>
      </w:pPr>
      <w:r>
        <w:rPr>
          <w:rFonts w:ascii="Palatino Linotype" w:eastAsia="Palatino Linotype" w:hAnsi="Palatino Linotype" w:cs="Palatino Linotype"/>
          <w:b w:val="0"/>
          <w:bCs w:val="0"/>
          <w:i w:val="0"/>
          <w:iCs w:val="0"/>
          <w:sz w:val="20"/>
          <w:szCs w:val="20"/>
        </w:rPr>
        <w:t>Silahlı Özel Güvenlik</w:t>
      </w:r>
    </w:p>
    <w:p>
      <w:pPr>
        <w:pStyle w:val="Normalpara050"/>
        <w:spacing w:before="0" w:after="0"/>
        <w:jc w:val="left"/>
        <w:rPr>
          <w:rStyle w:val="text045"/>
          <w:rFonts w:ascii="Palatino Linotype" w:eastAsia="Palatino Linotype" w:hAnsi="Palatino Linotype" w:cs="Palatino Linotype"/>
          <w:b w:val="0"/>
          <w:bCs w:val="0"/>
          <w:i w:val="0"/>
          <w:iCs w:val="0"/>
          <w:sz w:val="20"/>
          <w:szCs w:val="20"/>
        </w:rPr>
      </w:pPr>
    </w:p>
    <w:p>
      <w:pPr>
        <w:pStyle w:val="Normalpara051"/>
        <w:spacing w:before="0" w:after="0"/>
        <w:jc w:val="left"/>
        <w:rPr>
          <w:rStyle w:val="text046"/>
          <w:rFonts w:ascii="Palatino Linotype" w:eastAsia="Palatino Linotype" w:hAnsi="Palatino Linotype" w:cs="Palatino Linotype"/>
          <w:b w:val="0"/>
          <w:bCs w:val="0"/>
          <w:i w:val="0"/>
          <w:iCs w:val="0"/>
          <w:sz w:val="20"/>
          <w:szCs w:val="20"/>
        </w:rPr>
      </w:pPr>
    </w:p>
    <w:p>
      <w:pPr>
        <w:spacing w:before="0" w:after="0"/>
        <w:jc w:val="left"/>
        <w:rPr>
          <w:rStyle w:val="text047"/>
          <w:rFonts w:ascii="Times New Roman" w:eastAsia="Times New Roman" w:hAnsi="Times New Roman" w:cs="Times New Roman"/>
          <w:b w:val="0"/>
          <w:bCs w:val="0"/>
          <w:i w:val="0"/>
          <w:iCs w:val="0"/>
        </w:rPr>
      </w:pPr>
      <w:r>
        <w:rPr>
          <w:rFonts w:ascii="Times New Roman" w:eastAsia="Times New Roman" w:hAnsi="Times New Roman" w:cs="Times New Roman"/>
          <w:b w:val="0"/>
          <w:bCs w:val="0"/>
          <w:i w:val="0"/>
          <w:iCs w:val="0"/>
          <w:strike w:val="0"/>
          <w:u w:val="none"/>
        </w:rPr>
        <w:drawing>
          <wp:inline>
            <wp:extent cx="6019800" cy="7981950"/>
            <wp:docPr id="10000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019800" cy="798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 w:val="0"/>
          <w:bCs w:val="0"/>
          <w:i w:val="0"/>
          <w:iCs w:val="0"/>
          <w:strike w:val="0"/>
          <w:u w:val="none"/>
        </w:rPr>
        <w:drawing>
          <wp:inline>
            <wp:extent cx="5991225" cy="8353425"/>
            <wp:docPr id="10000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91225" cy="835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 w:val="0"/>
          <w:bCs w:val="0"/>
          <w:i w:val="0"/>
          <w:iCs w:val="0"/>
          <w:strike w:val="0"/>
          <w:u w:val="none"/>
        </w:rPr>
        <w:drawing>
          <wp:inline>
            <wp:extent cx="5981700" cy="3857625"/>
            <wp:docPr id="10000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81700" cy="3857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 w:val="0"/>
          <w:bCs w:val="0"/>
          <w:i w:val="0"/>
          <w:iCs w:val="0"/>
          <w:strike w:val="0"/>
          <w:u w:val="none"/>
        </w:rPr>
        <w:drawing>
          <wp:inline>
            <wp:extent cx="5981700" cy="3714750"/>
            <wp:docPr id="10000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81700" cy="3714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17" w:right="1417" w:bottom="1417" w:left="1417" w:header="708" w:footer="70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7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0000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00000002"/>
    <w:multiLevelType w:val="hybridMultilevel"/>
    <w:tmpl w:val="000000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>
    <w:nsid w:val="00000003"/>
    <w:multiLevelType w:val="hybridMultilevel"/>
    <w:tmpl w:val="0000000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7B3E"/>
    <w:rsid w:val="00A77B3E"/>
    <w:rsid w:val="00CA2A55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Normalpara001">
    <w:name w:val="Normal para001"/>
    <w:basedOn w:val="Normal"/>
  </w:style>
  <w:style w:type="paragraph" w:customStyle="1" w:styleId="Normalpara002">
    <w:name w:val="Normal para002"/>
    <w:basedOn w:val="Normal"/>
  </w:style>
  <w:style w:type="character" w:customStyle="1" w:styleId="text001">
    <w:name w:val="text001"/>
    <w:basedOn w:val="DefaultParagraphFont"/>
  </w:style>
  <w:style w:type="paragraph" w:customStyle="1" w:styleId="Normalpara003">
    <w:name w:val="Normal para003"/>
    <w:basedOn w:val="Normal"/>
  </w:style>
  <w:style w:type="paragraph" w:customStyle="1" w:styleId="Normalpara004">
    <w:name w:val="Normal para004"/>
    <w:basedOn w:val="Normal"/>
  </w:style>
  <w:style w:type="character" w:customStyle="1" w:styleId="text002">
    <w:name w:val="text002"/>
    <w:basedOn w:val="DefaultParagraphFont"/>
  </w:style>
  <w:style w:type="paragraph" w:customStyle="1" w:styleId="Normalpara005">
    <w:name w:val="Normal para005"/>
    <w:basedOn w:val="Normal"/>
  </w:style>
  <w:style w:type="character" w:customStyle="1" w:styleId="text003">
    <w:name w:val="text003"/>
    <w:basedOn w:val="DefaultParagraphFont"/>
  </w:style>
  <w:style w:type="paragraph" w:customStyle="1" w:styleId="Normalpara006">
    <w:name w:val="Normal para006"/>
    <w:basedOn w:val="Normal"/>
  </w:style>
  <w:style w:type="paragraph" w:customStyle="1" w:styleId="Normalpara007">
    <w:name w:val="Normal para007"/>
    <w:basedOn w:val="Normal"/>
  </w:style>
  <w:style w:type="character" w:customStyle="1" w:styleId="text004">
    <w:name w:val="text004"/>
    <w:basedOn w:val="DefaultParagraphFont"/>
  </w:style>
  <w:style w:type="paragraph" w:customStyle="1" w:styleId="Normalpara008">
    <w:name w:val="Normal para008"/>
    <w:basedOn w:val="Normal"/>
  </w:style>
  <w:style w:type="character" w:customStyle="1" w:styleId="text005">
    <w:name w:val="text005"/>
    <w:basedOn w:val="DefaultParagraphFont"/>
  </w:style>
  <w:style w:type="paragraph" w:customStyle="1" w:styleId="Normalpara009">
    <w:name w:val="Normal para009"/>
    <w:basedOn w:val="Normal"/>
  </w:style>
  <w:style w:type="character" w:customStyle="1" w:styleId="text006">
    <w:name w:val="text006"/>
    <w:basedOn w:val="DefaultParagraphFont"/>
  </w:style>
  <w:style w:type="paragraph" w:customStyle="1" w:styleId="Normalpara010">
    <w:name w:val="Normal para010"/>
    <w:basedOn w:val="Normal"/>
  </w:style>
  <w:style w:type="character" w:customStyle="1" w:styleId="text007">
    <w:name w:val="text007"/>
    <w:basedOn w:val="DefaultParagraphFont"/>
  </w:style>
  <w:style w:type="paragraph" w:customStyle="1" w:styleId="Normalpara011">
    <w:name w:val="Normal para011"/>
    <w:basedOn w:val="Normal"/>
  </w:style>
  <w:style w:type="character" w:customStyle="1" w:styleId="text008">
    <w:name w:val="text008"/>
    <w:basedOn w:val="DefaultParagraphFont"/>
  </w:style>
  <w:style w:type="paragraph" w:customStyle="1" w:styleId="Normalpara012">
    <w:name w:val="Normal para012"/>
    <w:basedOn w:val="Normal"/>
  </w:style>
  <w:style w:type="character" w:customStyle="1" w:styleId="text009">
    <w:name w:val="text009"/>
    <w:basedOn w:val="DefaultParagraphFont"/>
  </w:style>
  <w:style w:type="paragraph" w:customStyle="1" w:styleId="Normalpara013">
    <w:name w:val="Normal para013"/>
    <w:basedOn w:val="Normal"/>
  </w:style>
  <w:style w:type="paragraph" w:customStyle="1" w:styleId="Normalpara014">
    <w:name w:val="Normal para014"/>
    <w:basedOn w:val="Normal"/>
  </w:style>
  <w:style w:type="character" w:customStyle="1" w:styleId="text010">
    <w:name w:val="text010"/>
    <w:basedOn w:val="DefaultParagraphFont"/>
  </w:style>
  <w:style w:type="paragraph" w:customStyle="1" w:styleId="Normalpara015">
    <w:name w:val="Normal para015"/>
    <w:basedOn w:val="Normal"/>
  </w:style>
  <w:style w:type="paragraph" w:customStyle="1" w:styleId="Normalpara016">
    <w:name w:val="Normal para016"/>
    <w:basedOn w:val="Normal"/>
  </w:style>
  <w:style w:type="paragraph" w:customStyle="1" w:styleId="Normalpara017">
    <w:name w:val="Normal para017"/>
    <w:basedOn w:val="Normal"/>
  </w:style>
  <w:style w:type="character" w:customStyle="1" w:styleId="text011">
    <w:name w:val="text011"/>
    <w:basedOn w:val="DefaultParagraphFont"/>
  </w:style>
  <w:style w:type="paragraph" w:customStyle="1" w:styleId="Normalpara018">
    <w:name w:val="Normal para018"/>
    <w:basedOn w:val="Normal"/>
  </w:style>
  <w:style w:type="character" w:customStyle="1" w:styleId="text012">
    <w:name w:val="text012"/>
    <w:basedOn w:val="DefaultParagraphFont"/>
  </w:style>
  <w:style w:type="paragraph" w:customStyle="1" w:styleId="Normalpara019">
    <w:name w:val="Normal para019"/>
    <w:basedOn w:val="Normal"/>
  </w:style>
  <w:style w:type="character" w:customStyle="1" w:styleId="text013">
    <w:name w:val="text013"/>
    <w:basedOn w:val="DefaultParagraphFont"/>
  </w:style>
  <w:style w:type="paragraph" w:customStyle="1" w:styleId="Normalpara020">
    <w:name w:val="Normal para020"/>
    <w:basedOn w:val="Normal"/>
  </w:style>
  <w:style w:type="paragraph" w:customStyle="1" w:styleId="Normalpara021">
    <w:name w:val="Normal para021"/>
    <w:basedOn w:val="Normal"/>
  </w:style>
  <w:style w:type="character" w:customStyle="1" w:styleId="text014">
    <w:name w:val="text014"/>
    <w:basedOn w:val="DefaultParagraphFont"/>
  </w:style>
  <w:style w:type="paragraph" w:customStyle="1" w:styleId="Normalpara022">
    <w:name w:val="Normal para022"/>
    <w:basedOn w:val="Normal"/>
  </w:style>
  <w:style w:type="character" w:customStyle="1" w:styleId="text015">
    <w:name w:val="text015"/>
    <w:basedOn w:val="DefaultParagraphFont"/>
  </w:style>
  <w:style w:type="character" w:customStyle="1" w:styleId="text016">
    <w:name w:val="text016"/>
    <w:basedOn w:val="DefaultParagraphFont"/>
  </w:style>
  <w:style w:type="character" w:customStyle="1" w:styleId="text017">
    <w:name w:val="text017"/>
    <w:basedOn w:val="DefaultParagraphFont"/>
  </w:style>
  <w:style w:type="paragraph" w:customStyle="1" w:styleId="Normalpara023">
    <w:name w:val="Normal para023"/>
    <w:basedOn w:val="Normal"/>
  </w:style>
  <w:style w:type="paragraph" w:customStyle="1" w:styleId="Normalpara024">
    <w:name w:val="Normal para024"/>
    <w:basedOn w:val="Normal"/>
  </w:style>
  <w:style w:type="character" w:customStyle="1" w:styleId="text018">
    <w:name w:val="text018"/>
    <w:basedOn w:val="DefaultParagraphFont"/>
  </w:style>
  <w:style w:type="character" w:customStyle="1" w:styleId="text019">
    <w:name w:val="text019"/>
    <w:basedOn w:val="DefaultParagraphFont"/>
  </w:style>
  <w:style w:type="paragraph" w:customStyle="1" w:styleId="Normalpara025">
    <w:name w:val="Normal para025"/>
    <w:basedOn w:val="Normal"/>
  </w:style>
  <w:style w:type="paragraph" w:customStyle="1" w:styleId="Normalpara026">
    <w:name w:val="Normal para026"/>
    <w:basedOn w:val="Normal"/>
  </w:style>
  <w:style w:type="character" w:customStyle="1" w:styleId="text020">
    <w:name w:val="text020"/>
    <w:basedOn w:val="DefaultParagraphFont"/>
  </w:style>
  <w:style w:type="paragraph" w:customStyle="1" w:styleId="Normalpara027">
    <w:name w:val="Normal para027"/>
    <w:basedOn w:val="Normal"/>
  </w:style>
  <w:style w:type="paragraph" w:customStyle="1" w:styleId="Normalpara028">
    <w:name w:val="Normal para028"/>
    <w:basedOn w:val="Normal"/>
  </w:style>
  <w:style w:type="character" w:customStyle="1" w:styleId="text021">
    <w:name w:val="text021"/>
    <w:basedOn w:val="DefaultParagraphFont"/>
  </w:style>
  <w:style w:type="character" w:customStyle="1" w:styleId="text022">
    <w:name w:val="text022"/>
    <w:basedOn w:val="DefaultParagraphFont"/>
  </w:style>
  <w:style w:type="character" w:customStyle="1" w:styleId="text023">
    <w:name w:val="text023"/>
    <w:basedOn w:val="DefaultParagraphFont"/>
  </w:style>
  <w:style w:type="character" w:customStyle="1" w:styleId="text024">
    <w:name w:val="text024"/>
    <w:basedOn w:val="DefaultParagraphFont"/>
  </w:style>
  <w:style w:type="character" w:customStyle="1" w:styleId="text025">
    <w:name w:val="text025"/>
    <w:basedOn w:val="DefaultParagraphFont"/>
  </w:style>
  <w:style w:type="character" w:customStyle="1" w:styleId="text026">
    <w:name w:val="text026"/>
    <w:basedOn w:val="DefaultParagraphFont"/>
  </w:style>
  <w:style w:type="character" w:customStyle="1" w:styleId="text027">
    <w:name w:val="text027"/>
    <w:basedOn w:val="DefaultParagraphFont"/>
  </w:style>
  <w:style w:type="character" w:customStyle="1" w:styleId="text028">
    <w:name w:val="text028"/>
    <w:basedOn w:val="DefaultParagraphFont"/>
  </w:style>
  <w:style w:type="paragraph" w:customStyle="1" w:styleId="Normalpara029">
    <w:name w:val="Normal para029"/>
    <w:basedOn w:val="Normal"/>
  </w:style>
  <w:style w:type="character" w:customStyle="1" w:styleId="text029">
    <w:name w:val="text029"/>
    <w:basedOn w:val="DefaultParagraphFont"/>
  </w:style>
  <w:style w:type="paragraph" w:customStyle="1" w:styleId="Normalpara030">
    <w:name w:val="Normal para030"/>
    <w:basedOn w:val="Normal"/>
  </w:style>
  <w:style w:type="paragraph" w:customStyle="1" w:styleId="Normalpara031">
    <w:name w:val="Normal para031"/>
    <w:basedOn w:val="Normal"/>
  </w:style>
  <w:style w:type="character" w:customStyle="1" w:styleId="text030">
    <w:name w:val="text030"/>
    <w:basedOn w:val="DefaultParagraphFont"/>
  </w:style>
  <w:style w:type="character" w:customStyle="1" w:styleId="text031">
    <w:name w:val="text031"/>
    <w:basedOn w:val="DefaultParagraphFont"/>
  </w:style>
  <w:style w:type="character" w:customStyle="1" w:styleId="text032">
    <w:name w:val="text032"/>
    <w:basedOn w:val="DefaultParagraphFont"/>
  </w:style>
  <w:style w:type="character" w:customStyle="1" w:styleId="text033">
    <w:name w:val="text033"/>
    <w:basedOn w:val="DefaultParagraphFont"/>
  </w:style>
  <w:style w:type="paragraph" w:customStyle="1" w:styleId="Normalpara032">
    <w:name w:val="Normal para032"/>
    <w:basedOn w:val="Normal"/>
  </w:style>
  <w:style w:type="paragraph" w:customStyle="1" w:styleId="Normalpara033">
    <w:name w:val="Normal para033"/>
    <w:basedOn w:val="Normal"/>
  </w:style>
  <w:style w:type="character" w:customStyle="1" w:styleId="text034">
    <w:name w:val="text034"/>
    <w:basedOn w:val="DefaultParagraphFont"/>
  </w:style>
  <w:style w:type="character" w:customStyle="1" w:styleId="text035">
    <w:name w:val="text035"/>
    <w:basedOn w:val="DefaultParagraphFont"/>
  </w:style>
  <w:style w:type="paragraph" w:customStyle="1" w:styleId="Normalpara034">
    <w:name w:val="Normal para034"/>
    <w:basedOn w:val="Normal"/>
  </w:style>
  <w:style w:type="character" w:customStyle="1" w:styleId="text036">
    <w:name w:val="text036"/>
    <w:basedOn w:val="DefaultParagraphFont"/>
  </w:style>
  <w:style w:type="paragraph" w:customStyle="1" w:styleId="Normalpara035">
    <w:name w:val="Normal para035"/>
    <w:basedOn w:val="Normal"/>
  </w:style>
  <w:style w:type="paragraph" w:customStyle="1" w:styleId="Normalpara036">
    <w:name w:val="Normal para036"/>
    <w:basedOn w:val="Normal"/>
  </w:style>
  <w:style w:type="character" w:customStyle="1" w:styleId="text037">
    <w:name w:val="text037"/>
    <w:basedOn w:val="DefaultParagraphFont"/>
  </w:style>
  <w:style w:type="paragraph" w:customStyle="1" w:styleId="Normalpara037">
    <w:name w:val="Normal para037"/>
    <w:basedOn w:val="Normal"/>
  </w:style>
  <w:style w:type="paragraph" w:customStyle="1" w:styleId="Normalpara038">
    <w:name w:val="Normal para038"/>
    <w:basedOn w:val="Normal"/>
  </w:style>
  <w:style w:type="character" w:customStyle="1" w:styleId="text038">
    <w:name w:val="text038"/>
    <w:basedOn w:val="DefaultParagraphFont"/>
  </w:style>
  <w:style w:type="paragraph" w:customStyle="1" w:styleId="Normalpara039">
    <w:name w:val="Normal para039"/>
    <w:basedOn w:val="Normal"/>
  </w:style>
  <w:style w:type="paragraph" w:customStyle="1" w:styleId="Normalpara040">
    <w:name w:val="Normal para040"/>
    <w:basedOn w:val="Normal"/>
  </w:style>
  <w:style w:type="character" w:customStyle="1" w:styleId="text039">
    <w:name w:val="text039"/>
    <w:basedOn w:val="DefaultParagraphFont"/>
  </w:style>
  <w:style w:type="character" w:customStyle="1" w:styleId="text040">
    <w:name w:val="text040"/>
    <w:basedOn w:val="DefaultParagraphFont"/>
  </w:style>
  <w:style w:type="character" w:customStyle="1" w:styleId="text041">
    <w:name w:val="text041"/>
    <w:basedOn w:val="DefaultParagraphFont"/>
  </w:style>
  <w:style w:type="paragraph" w:customStyle="1" w:styleId="Normalpara041">
    <w:name w:val="Normal para041"/>
    <w:basedOn w:val="Normal"/>
  </w:style>
  <w:style w:type="character" w:customStyle="1" w:styleId="text042">
    <w:name w:val="text042"/>
    <w:basedOn w:val="DefaultParagraphFont"/>
  </w:style>
  <w:style w:type="paragraph" w:customStyle="1" w:styleId="Normalpara042">
    <w:name w:val="Normal para042"/>
    <w:basedOn w:val="Normal"/>
  </w:style>
  <w:style w:type="paragraph" w:customStyle="1" w:styleId="Normalpara043">
    <w:name w:val="Normal para043"/>
    <w:basedOn w:val="Normal"/>
  </w:style>
  <w:style w:type="paragraph" w:customStyle="1" w:styleId="Normalpara044">
    <w:name w:val="Normal para044"/>
    <w:basedOn w:val="Normal"/>
  </w:style>
  <w:style w:type="paragraph" w:customStyle="1" w:styleId="Normalpara045">
    <w:name w:val="Normal para045"/>
    <w:basedOn w:val="Normal"/>
  </w:style>
  <w:style w:type="character" w:customStyle="1" w:styleId="text043">
    <w:name w:val="text043"/>
    <w:basedOn w:val="DefaultParagraphFont"/>
  </w:style>
  <w:style w:type="paragraph" w:customStyle="1" w:styleId="Normalpara046">
    <w:name w:val="Normal para046"/>
    <w:basedOn w:val="Normal"/>
  </w:style>
  <w:style w:type="paragraph" w:customStyle="1" w:styleId="Normalpara047">
    <w:name w:val="Normal para047"/>
    <w:basedOn w:val="Normal"/>
  </w:style>
  <w:style w:type="character" w:customStyle="1" w:styleId="text044">
    <w:name w:val="text044"/>
    <w:basedOn w:val="DefaultParagraphFont"/>
  </w:style>
  <w:style w:type="paragraph" w:customStyle="1" w:styleId="Normalpara048">
    <w:name w:val="Normal para048"/>
    <w:basedOn w:val="Normal"/>
  </w:style>
  <w:style w:type="paragraph" w:customStyle="1" w:styleId="Normalpara049">
    <w:name w:val="Normal para049"/>
    <w:basedOn w:val="Normal"/>
  </w:style>
  <w:style w:type="paragraph" w:customStyle="1" w:styleId="Normalpara050">
    <w:name w:val="Normal para050"/>
    <w:basedOn w:val="Normal"/>
  </w:style>
  <w:style w:type="character" w:customStyle="1" w:styleId="text045">
    <w:name w:val="text045"/>
    <w:basedOn w:val="DefaultParagraphFont"/>
  </w:style>
  <w:style w:type="paragraph" w:customStyle="1" w:styleId="Normalpara051">
    <w:name w:val="Normal para051"/>
    <w:basedOn w:val="Normal"/>
  </w:style>
  <w:style w:type="character" w:customStyle="1" w:styleId="text046">
    <w:name w:val="text046"/>
    <w:basedOn w:val="DefaultParagraphFont"/>
  </w:style>
  <w:style w:type="character" w:customStyle="1" w:styleId="text047">
    <w:name w:val="text047"/>
    <w:basedOn w:val="DefaultParagraphFont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image" Target="media/image2.jpeg" /><Relationship Id="rId6" Type="http://schemas.openxmlformats.org/officeDocument/2006/relationships/image" Target="media/image3.jpeg" /><Relationship Id="rId7" Type="http://schemas.openxmlformats.org/officeDocument/2006/relationships/image" Target="media/image4.jpeg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6</Pages>
  <Words>121</Words>
  <Characters>808</Characters>
  <Application>Microsoft Office Word</Application>
  <DocSecurity>0</DocSecurity>
  <Lines>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</cp:coreProperties>
</file>